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B9FCF" w14:textId="2BBB45EF" w:rsidR="00DD1F91" w:rsidRDefault="002D473A" w:rsidP="00EC318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="00EC3183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</w:t>
      </w:r>
      <w:r w:rsidR="00EC318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="00EC3183">
        <w:rPr>
          <w:sz w:val="16"/>
          <w:szCs w:val="16"/>
        </w:rPr>
        <w:t xml:space="preserve">                                                            </w:t>
      </w:r>
      <w:r>
        <w:rPr>
          <w:sz w:val="16"/>
          <w:szCs w:val="16"/>
        </w:rPr>
        <w:t xml:space="preserve">   </w:t>
      </w:r>
      <w:r w:rsidR="00C925E4">
        <w:rPr>
          <w:noProof/>
        </w:rPr>
        <w:drawing>
          <wp:inline distT="0" distB="0" distL="0" distR="0" wp14:anchorId="4A76AFD3" wp14:editId="07873E2C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E6861" w14:textId="7B0DD60D" w:rsidR="0008242F" w:rsidRDefault="00DD1F91" w:rsidP="00003C0D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EC3183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</w:t>
      </w:r>
    </w:p>
    <w:p w14:paraId="5CD9A35D" w14:textId="77777777" w:rsidR="00003C0D" w:rsidRPr="00003C0D" w:rsidRDefault="00003C0D" w:rsidP="00003C0D">
      <w:pPr>
        <w:pStyle w:val="Default"/>
        <w:jc w:val="both"/>
        <w:rPr>
          <w:rFonts w:ascii="English111 Adagio BT" w:hAnsi="English111 Adagio BT" w:cs="English111 Adagio BT"/>
        </w:rPr>
      </w:pPr>
    </w:p>
    <w:p w14:paraId="38AC108C" w14:textId="75D71F63" w:rsidR="00DA7448" w:rsidRDefault="00DA7448" w:rsidP="00DA74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CARTA INTESTATA DELLA SCUOLA</w:t>
      </w:r>
    </w:p>
    <w:p w14:paraId="2B045A88" w14:textId="77C5472E" w:rsidR="00691032" w:rsidRPr="00C925E4" w:rsidRDefault="00691032" w:rsidP="00DA74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</w:p>
    <w:p w14:paraId="78FCFFF6" w14:textId="3B57E0A5" w:rsidR="00297B7C" w:rsidRPr="00297B7C" w:rsidRDefault="00D90080" w:rsidP="00297B7C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 w:rsidRPr="00D90080">
        <w:rPr>
          <w:rFonts w:ascii="Calibri" w:eastAsia="Calibri" w:hAnsi="Calibri" w:cs="Calibri"/>
          <w:b/>
          <w:i/>
          <w:iCs/>
          <w:lang w:eastAsia="en-US"/>
        </w:rPr>
        <w:t xml:space="preserve">OGGETTO: </w:t>
      </w:r>
      <w:r w:rsidR="004A26A9">
        <w:rPr>
          <w:rFonts w:ascii="Calibri" w:eastAsia="Calibri" w:hAnsi="Calibri" w:cs="Calibri"/>
          <w:b/>
          <w:i/>
          <w:iCs/>
          <w:lang w:eastAsia="en-US"/>
        </w:rPr>
        <w:t>VERBALE</w:t>
      </w:r>
      <w:r w:rsidR="00297B7C">
        <w:rPr>
          <w:rFonts w:ascii="Calibri" w:eastAsia="Calibri" w:hAnsi="Calibri" w:cs="Calibri"/>
          <w:b/>
          <w:i/>
          <w:iCs/>
          <w:lang w:eastAsia="en-US"/>
        </w:rPr>
        <w:t xml:space="preserve"> COMMISSIONE DI VALUTAZIONE</w:t>
      </w:r>
      <w:r w:rsidR="00DE46A9">
        <w:rPr>
          <w:rFonts w:ascii="Calibri" w:eastAsia="Calibri" w:hAnsi="Calibri" w:cs="Calibri"/>
          <w:b/>
          <w:i/>
          <w:iCs/>
          <w:lang w:eastAsia="en-US"/>
        </w:rPr>
        <w:t xml:space="preserve"> DEI CURRICULA </w:t>
      </w:r>
      <w:r w:rsidR="00297B7C">
        <w:rPr>
          <w:rFonts w:ascii="Calibri" w:eastAsia="Calibri" w:hAnsi="Calibri" w:cs="Calibri"/>
          <w:b/>
          <w:i/>
          <w:iCs/>
          <w:lang w:eastAsia="en-US"/>
        </w:rPr>
        <w:t>DEI</w:t>
      </w:r>
      <w:r w:rsidR="00DE46A9">
        <w:rPr>
          <w:rFonts w:ascii="Calibri" w:eastAsia="Calibri" w:hAnsi="Calibri" w:cs="Calibri"/>
          <w:b/>
          <w:i/>
          <w:iCs/>
          <w:lang w:eastAsia="en-US"/>
        </w:rPr>
        <w:t xml:space="preserve"> </w:t>
      </w:r>
      <w:r w:rsidR="00297B7C" w:rsidRPr="00297B7C">
        <w:rPr>
          <w:rFonts w:ascii="Calibri" w:eastAsia="Calibri" w:hAnsi="Calibri" w:cs="Calibri"/>
          <w:b/>
          <w:i/>
          <w:iCs/>
          <w:lang w:eastAsia="en-US"/>
        </w:rPr>
        <w:t xml:space="preserve">DOCENTI PARTECIPANTI </w:t>
      </w:r>
      <w:r w:rsidR="00AF29A4">
        <w:rPr>
          <w:rFonts w:ascii="Calibri" w:eastAsia="Calibri" w:hAnsi="Calibri" w:cs="Calibri"/>
          <w:b/>
          <w:i/>
          <w:iCs/>
          <w:lang w:eastAsia="en-US"/>
        </w:rPr>
        <w:t xml:space="preserve">AL </w:t>
      </w:r>
      <w:r w:rsidR="00512076">
        <w:rPr>
          <w:rFonts w:ascii="Calibri" w:eastAsia="Calibri" w:hAnsi="Calibri" w:cs="Calibri"/>
          <w:b/>
          <w:i/>
          <w:iCs/>
          <w:lang w:eastAsia="en-US"/>
        </w:rPr>
        <w:t>GRUPPO DI LAVORO STEM E MULTILINGUISMO ALUNNI</w:t>
      </w:r>
    </w:p>
    <w:p w14:paraId="68DB64AA" w14:textId="77777777" w:rsidR="007A5D68" w:rsidRPr="007A5D68" w:rsidRDefault="007A5D68" w:rsidP="007A5D6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bookmarkStart w:id="0" w:name="_Hlk158486486"/>
      <w:r w:rsidRPr="007A5D68">
        <w:rPr>
          <w:rFonts w:ascii="Calibri" w:eastAsia="Calibri" w:hAnsi="Calibri" w:cs="Calibri"/>
          <w:bCs/>
          <w:i/>
          <w:iCs/>
          <w:lang w:eastAsia="en-US"/>
        </w:rPr>
        <w:t>Piano Nazionale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Next Generation EU”</w:t>
      </w:r>
    </w:p>
    <w:bookmarkEnd w:id="0"/>
    <w:p w14:paraId="43B1ADAB" w14:textId="77777777" w:rsidR="007A5D68" w:rsidRPr="007A5D68" w:rsidRDefault="007A5D68" w:rsidP="007A5D6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 w:rsidRPr="007A5D68">
        <w:rPr>
          <w:rFonts w:ascii="Calibri" w:eastAsia="Calibri" w:hAnsi="Calibri" w:cs="Calibri"/>
          <w:bCs/>
          <w:i/>
          <w:iCs/>
          <w:lang w:eastAsia="en-US"/>
        </w:rPr>
        <w:t>CNP: ____________________</w:t>
      </w:r>
    </w:p>
    <w:p w14:paraId="03C8AA7A" w14:textId="12603FC8" w:rsidR="00D90080" w:rsidRPr="00D90080" w:rsidRDefault="007A5D68" w:rsidP="007A5D68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/>
        </w:rPr>
      </w:pPr>
      <w:r w:rsidRPr="007A5D68">
        <w:rPr>
          <w:rFonts w:ascii="Calibri" w:eastAsia="Calibri" w:hAnsi="Calibri" w:cs="Calibri"/>
          <w:bCs/>
          <w:i/>
          <w:iCs/>
          <w:lang w:eastAsia="en-US"/>
        </w:rPr>
        <w:t>CUP: ____________________</w:t>
      </w:r>
    </w:p>
    <w:p w14:paraId="2DF05F7B" w14:textId="77777777" w:rsidR="004A26A9" w:rsidRDefault="004A26A9" w:rsidP="004A26A9">
      <w:pPr>
        <w:pStyle w:val="Corpotesto"/>
        <w:ind w:left="295"/>
      </w:pPr>
    </w:p>
    <w:p w14:paraId="02E0D03F" w14:textId="2ABCF42E" w:rsidR="004A26A9" w:rsidRPr="004A26A9" w:rsidRDefault="004A26A9" w:rsidP="004A26A9">
      <w:pPr>
        <w:pStyle w:val="Corpotesto"/>
        <w:ind w:left="295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Il giorno ___________ alle ore ________ presso i locali dell’Istituto, si sono riuniti il</w:t>
      </w:r>
    </w:p>
    <w:p w14:paraId="05A1BEDC" w14:textId="77777777" w:rsidR="004A26A9" w:rsidRPr="004A26A9" w:rsidRDefault="004A26A9" w:rsidP="004A26A9">
      <w:pPr>
        <w:pStyle w:val="Corpotesto"/>
        <w:spacing w:before="1"/>
        <w:ind w:left="350" w:right="201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Dirigente Scolastico, dott.__________________ quale presidente, il prof._______________ e il prof.</w:t>
      </w:r>
      <w:r w:rsidRPr="004A26A9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____________________ per</w:t>
      </w:r>
      <w:r w:rsidRPr="004A26A9">
        <w:rPr>
          <w:rFonts w:asciiTheme="minorHAnsi" w:hAnsiTheme="minorHAnsi" w:cstheme="minorHAnsi"/>
          <w:spacing w:val="-44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la</w:t>
      </w:r>
      <w:r w:rsidRPr="004A26A9">
        <w:rPr>
          <w:rFonts w:asciiTheme="minorHAnsi" w:hAnsiTheme="minorHAnsi" w:cstheme="minorHAnsi"/>
          <w:spacing w:val="-44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comparazione</w:t>
      </w:r>
      <w:r w:rsidRPr="004A26A9">
        <w:rPr>
          <w:rFonts w:asciiTheme="minorHAnsi" w:hAnsiTheme="minorHAnsi" w:cstheme="minorHAnsi"/>
          <w:spacing w:val="-44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dei</w:t>
      </w:r>
      <w:r w:rsidRPr="004A26A9">
        <w:rPr>
          <w:rFonts w:asciiTheme="minorHAnsi" w:hAnsiTheme="minorHAnsi" w:cstheme="minorHAnsi"/>
          <w:spacing w:val="-45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curriculum</w:t>
      </w:r>
      <w:r w:rsidRPr="004A26A9">
        <w:rPr>
          <w:rFonts w:asciiTheme="minorHAnsi" w:hAnsiTheme="minorHAnsi" w:cstheme="minorHAnsi"/>
          <w:spacing w:val="-42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delle</w:t>
      </w:r>
      <w:r w:rsidRPr="004A26A9">
        <w:rPr>
          <w:rFonts w:asciiTheme="minorHAnsi" w:hAnsiTheme="minorHAnsi" w:cstheme="minorHAnsi"/>
          <w:spacing w:val="-42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istanze</w:t>
      </w:r>
      <w:r w:rsidRPr="004A26A9">
        <w:rPr>
          <w:rFonts w:asciiTheme="minorHAnsi" w:hAnsiTheme="minorHAnsi" w:cstheme="minorHAnsi"/>
          <w:spacing w:val="-44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pervenute</w:t>
      </w:r>
      <w:r w:rsidRPr="004A26A9">
        <w:rPr>
          <w:rFonts w:asciiTheme="minorHAnsi" w:hAnsiTheme="minorHAnsi" w:cstheme="minorHAnsi"/>
          <w:spacing w:val="-25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per</w:t>
      </w:r>
      <w:r w:rsidRPr="004A26A9">
        <w:rPr>
          <w:rFonts w:asciiTheme="minorHAnsi" w:hAnsiTheme="minorHAnsi" w:cstheme="minorHAnsi"/>
          <w:spacing w:val="-33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la</w:t>
      </w:r>
      <w:r w:rsidRPr="004A26A9">
        <w:rPr>
          <w:rFonts w:asciiTheme="minorHAnsi" w:hAnsiTheme="minorHAnsi" w:cstheme="minorHAnsi"/>
          <w:spacing w:val="-33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figura</w:t>
      </w:r>
      <w:r w:rsidRPr="004A26A9">
        <w:rPr>
          <w:rFonts w:asciiTheme="minorHAnsi" w:hAnsiTheme="minorHAnsi" w:cstheme="minorHAnsi"/>
          <w:spacing w:val="-33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di esperti per il</w:t>
      </w:r>
      <w:r w:rsidRPr="004A26A9">
        <w:rPr>
          <w:rFonts w:asciiTheme="minorHAnsi" w:hAnsiTheme="minorHAnsi" w:cstheme="minorHAnsi"/>
          <w:spacing w:val="-18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percorso</w:t>
      </w:r>
      <w:r w:rsidRPr="004A26A9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di</w:t>
      </w:r>
      <w:r w:rsidRPr="004A26A9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cui</w:t>
      </w:r>
      <w:r w:rsidRPr="004A26A9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all’oggetto.</w:t>
      </w:r>
    </w:p>
    <w:p w14:paraId="2923AA5A" w14:textId="77777777" w:rsidR="004A26A9" w:rsidRPr="004A26A9" w:rsidRDefault="004A26A9" w:rsidP="004A26A9">
      <w:pPr>
        <w:pStyle w:val="Corpotesto"/>
        <w:spacing w:before="1"/>
        <w:ind w:left="350" w:right="201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La commissione, constata la validità delle istanze pervenute nei termini e la loro coerenza con quanto richiesto</w:t>
      </w:r>
      <w:r w:rsidRPr="004A26A9">
        <w:rPr>
          <w:rFonts w:asciiTheme="minorHAnsi" w:hAnsiTheme="minorHAnsi" w:cstheme="minorHAnsi"/>
          <w:spacing w:val="-27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dall’avviso.</w:t>
      </w:r>
    </w:p>
    <w:p w14:paraId="584B05E4" w14:textId="27695681" w:rsidR="004A26A9" w:rsidRPr="004A26A9" w:rsidRDefault="004A26A9" w:rsidP="004A26A9">
      <w:pPr>
        <w:pStyle w:val="Corpotesto"/>
        <w:ind w:left="295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 xml:space="preserve">Risultano essere pervenute le seguenti </w:t>
      </w:r>
      <w:r>
        <w:rPr>
          <w:rFonts w:asciiTheme="minorHAnsi" w:hAnsiTheme="minorHAnsi" w:cstheme="minorHAnsi"/>
          <w:sz w:val="24"/>
          <w:szCs w:val="24"/>
        </w:rPr>
        <w:t>istanze:</w:t>
      </w:r>
    </w:p>
    <w:p w14:paraId="512DDBA0" w14:textId="77777777" w:rsidR="004A26A9" w:rsidRPr="004A26A9" w:rsidRDefault="004A26A9" w:rsidP="004A26A9">
      <w:pPr>
        <w:pStyle w:val="Corpotesto"/>
        <w:spacing w:before="8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Normal"/>
        <w:tblW w:w="10324" w:type="dxa"/>
        <w:tblInd w:w="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3"/>
        <w:gridCol w:w="1842"/>
        <w:gridCol w:w="1843"/>
        <w:gridCol w:w="1843"/>
        <w:gridCol w:w="1843"/>
      </w:tblGrid>
      <w:tr w:rsidR="004A26A9" w:rsidRPr="004A26A9" w14:paraId="79E3A3AD" w14:textId="77777777" w:rsidTr="004A26A9">
        <w:trPr>
          <w:trHeight w:val="369"/>
        </w:trPr>
        <w:tc>
          <w:tcPr>
            <w:tcW w:w="2953" w:type="dxa"/>
            <w:tcBorders>
              <w:left w:val="single" w:sz="6" w:space="0" w:color="000000"/>
            </w:tcBorders>
          </w:tcPr>
          <w:p w14:paraId="674F588C" w14:textId="6C8F8C01" w:rsidR="004A26A9" w:rsidRPr="004A26A9" w:rsidRDefault="004A26A9" w:rsidP="00713652">
            <w:pPr>
              <w:pStyle w:val="TableParagraph"/>
              <w:spacing w:before="3" w:line="182" w:lineRule="exact"/>
              <w:ind w:left="2" w:right="189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Ruolo</w:t>
            </w:r>
          </w:p>
        </w:tc>
        <w:tc>
          <w:tcPr>
            <w:tcW w:w="1842" w:type="dxa"/>
            <w:tcBorders>
              <w:left w:val="single" w:sz="6" w:space="0" w:color="000000"/>
            </w:tcBorders>
          </w:tcPr>
          <w:p w14:paraId="6A04E160" w14:textId="58D5F366" w:rsidR="004A26A9" w:rsidRPr="004A26A9" w:rsidRDefault="004A26A9" w:rsidP="00713652">
            <w:pPr>
              <w:pStyle w:val="TableParagraph"/>
              <w:spacing w:before="3" w:line="182" w:lineRule="exact"/>
              <w:ind w:left="2" w:right="189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4A26A9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nome candidato</w:t>
            </w:r>
          </w:p>
        </w:tc>
        <w:tc>
          <w:tcPr>
            <w:tcW w:w="1843" w:type="dxa"/>
          </w:tcPr>
          <w:p w14:paraId="58471D01" w14:textId="2468B5C2" w:rsidR="004A26A9" w:rsidRPr="004A26A9" w:rsidRDefault="004A26A9" w:rsidP="00713652">
            <w:pPr>
              <w:pStyle w:val="TableParagraph"/>
              <w:spacing w:before="3" w:line="182" w:lineRule="exact"/>
              <w:ind w:left="4" w:right="91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  <w:r w:rsidRPr="004A26A9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nome candidato</w:t>
            </w:r>
          </w:p>
        </w:tc>
        <w:tc>
          <w:tcPr>
            <w:tcW w:w="1843" w:type="dxa"/>
            <w:tcBorders>
              <w:left w:val="single" w:sz="6" w:space="0" w:color="000000"/>
            </w:tcBorders>
          </w:tcPr>
          <w:p w14:paraId="3B30963E" w14:textId="20E81176" w:rsidR="004A26A9" w:rsidRPr="004A26A9" w:rsidRDefault="004A26A9" w:rsidP="00713652">
            <w:pPr>
              <w:pStyle w:val="TableParagraph"/>
              <w:spacing w:before="3" w:line="182" w:lineRule="exact"/>
              <w:ind w:left="4" w:right="91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4A26A9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nome candidato</w:t>
            </w:r>
          </w:p>
        </w:tc>
        <w:tc>
          <w:tcPr>
            <w:tcW w:w="1843" w:type="dxa"/>
          </w:tcPr>
          <w:p w14:paraId="52008B0F" w14:textId="55EFC0E9" w:rsidR="004A26A9" w:rsidRPr="004A26A9" w:rsidRDefault="004A26A9" w:rsidP="00713652">
            <w:pPr>
              <w:pStyle w:val="TableParagraph"/>
              <w:spacing w:before="3" w:line="182" w:lineRule="exact"/>
              <w:ind w:left="4" w:right="91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4A26A9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nome candidato</w:t>
            </w:r>
          </w:p>
        </w:tc>
      </w:tr>
      <w:tr w:rsidR="004A26A9" w:rsidRPr="004A26A9" w14:paraId="36D1AD8F" w14:textId="77777777" w:rsidTr="004A26A9">
        <w:trPr>
          <w:trHeight w:val="414"/>
        </w:trPr>
        <w:tc>
          <w:tcPr>
            <w:tcW w:w="2953" w:type="dxa"/>
            <w:tcBorders>
              <w:left w:val="single" w:sz="6" w:space="0" w:color="000000"/>
            </w:tcBorders>
          </w:tcPr>
          <w:p w14:paraId="2D0B0CE6" w14:textId="20154325" w:rsidR="004A26A9" w:rsidRPr="004A26A9" w:rsidRDefault="004A26A9" w:rsidP="00713652">
            <w:pPr>
              <w:pStyle w:val="TableParagraph"/>
              <w:spacing w:line="204" w:lineRule="exact"/>
              <w:ind w:left="2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1842" w:type="dxa"/>
            <w:tcBorders>
              <w:left w:val="single" w:sz="6" w:space="0" w:color="000000"/>
            </w:tcBorders>
          </w:tcPr>
          <w:p w14:paraId="1BFAA082" w14:textId="77777777" w:rsidR="004A26A9" w:rsidRPr="004A26A9" w:rsidRDefault="004A26A9" w:rsidP="00713652">
            <w:pPr>
              <w:pStyle w:val="TableParagraph"/>
              <w:spacing w:line="204" w:lineRule="exact"/>
              <w:ind w:left="2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</w:tcPr>
          <w:p w14:paraId="78EC639B" w14:textId="77777777" w:rsidR="004A26A9" w:rsidRPr="004A26A9" w:rsidRDefault="004A26A9" w:rsidP="00713652">
            <w:pPr>
              <w:pStyle w:val="TableParagraph"/>
              <w:spacing w:line="204" w:lineRule="exact"/>
              <w:ind w:left="4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</w:tcPr>
          <w:p w14:paraId="1FB61CFC" w14:textId="77777777" w:rsidR="004A26A9" w:rsidRPr="004A26A9" w:rsidRDefault="004A26A9" w:rsidP="00713652">
            <w:pPr>
              <w:pStyle w:val="TableParagraph"/>
              <w:spacing w:line="204" w:lineRule="exact"/>
              <w:ind w:left="4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</w:tcPr>
          <w:p w14:paraId="2882A3C6" w14:textId="77777777" w:rsidR="004A26A9" w:rsidRPr="004A26A9" w:rsidRDefault="004A26A9" w:rsidP="00713652">
            <w:pPr>
              <w:pStyle w:val="TableParagraph"/>
              <w:spacing w:line="204" w:lineRule="exact"/>
              <w:ind w:left="4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</w:p>
        </w:tc>
      </w:tr>
      <w:tr w:rsidR="004A26A9" w:rsidRPr="004A26A9" w14:paraId="52DC71F7" w14:textId="77777777" w:rsidTr="004A26A9">
        <w:trPr>
          <w:trHeight w:val="414"/>
        </w:trPr>
        <w:tc>
          <w:tcPr>
            <w:tcW w:w="2953" w:type="dxa"/>
            <w:tcBorders>
              <w:left w:val="single" w:sz="6" w:space="0" w:color="000000"/>
            </w:tcBorders>
          </w:tcPr>
          <w:p w14:paraId="24FC1D7E" w14:textId="6ABDABA5" w:rsidR="004A26A9" w:rsidRPr="004A26A9" w:rsidRDefault="004A26A9" w:rsidP="00713652">
            <w:pPr>
              <w:pStyle w:val="TableParagraph"/>
              <w:spacing w:line="204" w:lineRule="exact"/>
              <w:ind w:left="2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1842" w:type="dxa"/>
            <w:tcBorders>
              <w:left w:val="single" w:sz="6" w:space="0" w:color="000000"/>
            </w:tcBorders>
          </w:tcPr>
          <w:p w14:paraId="77043CBE" w14:textId="77777777" w:rsidR="004A26A9" w:rsidRPr="004A26A9" w:rsidRDefault="004A26A9" w:rsidP="00713652">
            <w:pPr>
              <w:pStyle w:val="TableParagraph"/>
              <w:spacing w:line="204" w:lineRule="exact"/>
              <w:ind w:left="2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</w:tcPr>
          <w:p w14:paraId="789B3A48" w14:textId="77777777" w:rsidR="004A26A9" w:rsidRPr="004A26A9" w:rsidRDefault="004A26A9" w:rsidP="00713652">
            <w:pPr>
              <w:pStyle w:val="TableParagraph"/>
              <w:spacing w:line="204" w:lineRule="exact"/>
              <w:ind w:left="4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</w:tcPr>
          <w:p w14:paraId="7617E6B2" w14:textId="77777777" w:rsidR="004A26A9" w:rsidRPr="004A26A9" w:rsidRDefault="004A26A9" w:rsidP="00713652">
            <w:pPr>
              <w:pStyle w:val="TableParagraph"/>
              <w:spacing w:line="204" w:lineRule="exact"/>
              <w:ind w:left="4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</w:p>
        </w:tc>
        <w:tc>
          <w:tcPr>
            <w:tcW w:w="1843" w:type="dxa"/>
          </w:tcPr>
          <w:p w14:paraId="0DFA3553" w14:textId="77777777" w:rsidR="004A26A9" w:rsidRPr="004A26A9" w:rsidRDefault="004A26A9" w:rsidP="00713652">
            <w:pPr>
              <w:pStyle w:val="TableParagraph"/>
              <w:spacing w:line="204" w:lineRule="exact"/>
              <w:ind w:left="4"/>
              <w:rPr>
                <w:rFonts w:asciiTheme="minorHAnsi" w:hAnsiTheme="minorHAnsi" w:cstheme="minorHAnsi"/>
                <w:b/>
                <w:i/>
                <w:sz w:val="24"/>
                <w:szCs w:val="24"/>
                <w:lang w:val="it-IT"/>
              </w:rPr>
            </w:pPr>
          </w:p>
        </w:tc>
      </w:tr>
      <w:tr w:rsidR="004A26A9" w:rsidRPr="004A26A9" w14:paraId="2F72EF92" w14:textId="77777777" w:rsidTr="004A26A9">
        <w:trPr>
          <w:trHeight w:val="414"/>
        </w:trPr>
        <w:tc>
          <w:tcPr>
            <w:tcW w:w="10324" w:type="dxa"/>
            <w:gridSpan w:val="5"/>
            <w:tcBorders>
              <w:left w:val="single" w:sz="6" w:space="0" w:color="000000"/>
            </w:tcBorders>
          </w:tcPr>
          <w:p w14:paraId="5074E49B" w14:textId="77777777" w:rsidR="004A26A9" w:rsidRPr="004A26A9" w:rsidRDefault="004A26A9" w:rsidP="00713652">
            <w:pPr>
              <w:pStyle w:val="TableParagraph"/>
              <w:spacing w:line="204" w:lineRule="exact"/>
              <w:ind w:left="4"/>
              <w:jc w:val="center"/>
              <w:rPr>
                <w:rFonts w:asciiTheme="minorHAnsi" w:hAnsiTheme="minorHAnsi" w:cstheme="minorHAnsi"/>
                <w:b/>
                <w:i/>
                <w:color w:val="FF0000"/>
                <w:sz w:val="24"/>
                <w:szCs w:val="24"/>
                <w:lang w:val="it-IT"/>
              </w:rPr>
            </w:pPr>
            <w:r w:rsidRPr="004A26A9">
              <w:rPr>
                <w:rFonts w:asciiTheme="minorHAnsi" w:hAnsiTheme="minorHAnsi" w:cstheme="minorHAnsi"/>
                <w:b/>
                <w:i/>
                <w:color w:val="FF0000"/>
                <w:sz w:val="24"/>
                <w:szCs w:val="24"/>
                <w:lang w:val="it-IT"/>
              </w:rPr>
              <w:t>AGGIUNGERE IL NUMERO DI RIGHE O DI COLONNE OCCORRENTE</w:t>
            </w:r>
          </w:p>
        </w:tc>
      </w:tr>
    </w:tbl>
    <w:p w14:paraId="675D75AD" w14:textId="77777777" w:rsidR="004A26A9" w:rsidRPr="004A26A9" w:rsidRDefault="004A26A9" w:rsidP="004A26A9">
      <w:pPr>
        <w:pStyle w:val="Corpotesto"/>
        <w:spacing w:before="10"/>
        <w:rPr>
          <w:rFonts w:asciiTheme="minorHAnsi" w:hAnsiTheme="minorHAnsi" w:cstheme="minorHAnsi"/>
          <w:sz w:val="24"/>
          <w:szCs w:val="24"/>
        </w:rPr>
      </w:pPr>
    </w:p>
    <w:p w14:paraId="07784C30" w14:textId="77777777" w:rsidR="004A26A9" w:rsidRPr="004A26A9" w:rsidRDefault="004A26A9" w:rsidP="004A26A9">
      <w:pPr>
        <w:pStyle w:val="Corpotesto"/>
        <w:spacing w:before="90"/>
        <w:ind w:left="119" w:right="634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La</w:t>
      </w:r>
      <w:r w:rsidRPr="004A26A9">
        <w:rPr>
          <w:rFonts w:asciiTheme="minorHAnsi" w:hAnsiTheme="minorHAnsi" w:cstheme="minorHAnsi"/>
          <w:spacing w:val="-29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commissione</w:t>
      </w:r>
      <w:r w:rsidRPr="004A26A9">
        <w:rPr>
          <w:rFonts w:asciiTheme="minorHAnsi" w:hAnsiTheme="minorHAnsi" w:cstheme="minorHAnsi"/>
          <w:spacing w:val="-30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procede,</w:t>
      </w:r>
      <w:r w:rsidRPr="004A26A9">
        <w:rPr>
          <w:rFonts w:asciiTheme="minorHAnsi" w:hAnsiTheme="minorHAnsi" w:cstheme="minorHAnsi"/>
          <w:spacing w:val="-27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a</w:t>
      </w:r>
      <w:r w:rsidRPr="004A26A9">
        <w:rPr>
          <w:rFonts w:asciiTheme="minorHAnsi" w:hAnsiTheme="minorHAnsi" w:cstheme="minorHAnsi"/>
          <w:spacing w:val="-31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questo</w:t>
      </w:r>
      <w:r w:rsidRPr="004A26A9">
        <w:rPr>
          <w:rFonts w:asciiTheme="minorHAnsi" w:hAnsiTheme="minorHAnsi" w:cstheme="minorHAnsi"/>
          <w:spacing w:val="-30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punto,</w:t>
      </w:r>
      <w:r w:rsidRPr="004A26A9">
        <w:rPr>
          <w:rFonts w:asciiTheme="minorHAnsi" w:hAnsiTheme="minorHAnsi" w:cstheme="minorHAnsi"/>
          <w:spacing w:val="-30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a</w:t>
      </w:r>
      <w:r w:rsidRPr="004A26A9">
        <w:rPr>
          <w:rFonts w:asciiTheme="minorHAnsi" w:hAnsiTheme="minorHAnsi" w:cstheme="minorHAnsi"/>
          <w:spacing w:val="-29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verificare</w:t>
      </w:r>
      <w:r w:rsidRPr="004A26A9">
        <w:rPr>
          <w:rFonts w:asciiTheme="minorHAnsi" w:hAnsiTheme="minorHAnsi" w:cstheme="minorHAnsi"/>
          <w:spacing w:val="-25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la</w:t>
      </w:r>
      <w:r w:rsidRPr="004A26A9">
        <w:rPr>
          <w:rFonts w:asciiTheme="minorHAnsi" w:hAnsiTheme="minorHAnsi" w:cstheme="minorHAnsi"/>
          <w:spacing w:val="-31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rispondenza</w:t>
      </w:r>
      <w:r w:rsidRPr="004A26A9">
        <w:rPr>
          <w:rFonts w:asciiTheme="minorHAnsi" w:hAnsiTheme="minorHAnsi" w:cstheme="minorHAnsi"/>
          <w:spacing w:val="-31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dei</w:t>
      </w:r>
      <w:r w:rsidRPr="004A26A9">
        <w:rPr>
          <w:rFonts w:asciiTheme="minorHAnsi" w:hAnsiTheme="minorHAnsi" w:cstheme="minorHAnsi"/>
          <w:spacing w:val="-27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curriculum</w:t>
      </w:r>
      <w:r w:rsidRPr="004A26A9">
        <w:rPr>
          <w:rFonts w:asciiTheme="minorHAnsi" w:hAnsiTheme="minorHAnsi" w:cstheme="minorHAnsi"/>
          <w:spacing w:val="-28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alle</w:t>
      </w:r>
      <w:r w:rsidRPr="004A26A9">
        <w:rPr>
          <w:rFonts w:asciiTheme="minorHAnsi" w:hAnsiTheme="minorHAnsi" w:cstheme="minorHAnsi"/>
          <w:spacing w:val="-33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figure</w:t>
      </w:r>
      <w:r w:rsidRPr="004A26A9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richieste, a valutare i punteggi auto attribuiti e a correggerli ove ritiene sia necessario, e ad attribuire i relativi punteggi</w:t>
      </w:r>
      <w:r w:rsidRPr="004A26A9">
        <w:rPr>
          <w:rFonts w:asciiTheme="minorHAnsi" w:hAnsiTheme="minorHAnsi" w:cstheme="minorHAnsi"/>
          <w:spacing w:val="-20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finali.</w:t>
      </w:r>
    </w:p>
    <w:p w14:paraId="2D0F74DA" w14:textId="77777777" w:rsidR="004A26A9" w:rsidRPr="004A26A9" w:rsidRDefault="004A26A9" w:rsidP="004A26A9">
      <w:pPr>
        <w:pStyle w:val="Corpotesto"/>
        <w:spacing w:before="1"/>
        <w:ind w:left="295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Vengono quindi successivamente stilate le graduatorie.</w:t>
      </w:r>
    </w:p>
    <w:p w14:paraId="45029780" w14:textId="77777777" w:rsidR="004A26A9" w:rsidRPr="004A26A9" w:rsidRDefault="004A26A9" w:rsidP="004A26A9">
      <w:pPr>
        <w:pStyle w:val="Corpotesto"/>
        <w:spacing w:line="254" w:lineRule="auto"/>
        <w:ind w:left="295" w:right="1268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Le graduatorie risultanti sono allegate al presente verbale e costituiscano parte integrante dello stesso (allegato 1)</w:t>
      </w:r>
    </w:p>
    <w:p w14:paraId="0F7AEE35" w14:textId="00209CF5" w:rsidR="004A26A9" w:rsidRPr="004A26A9" w:rsidRDefault="004A26A9" w:rsidP="004A26A9">
      <w:pPr>
        <w:pStyle w:val="Corpotesto"/>
        <w:spacing w:line="275" w:lineRule="exact"/>
        <w:ind w:left="295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 xml:space="preserve">la commissione </w:t>
      </w:r>
      <w:r>
        <w:rPr>
          <w:rFonts w:asciiTheme="minorHAnsi" w:hAnsiTheme="minorHAnsi" w:cstheme="minorHAnsi"/>
          <w:sz w:val="24"/>
          <w:szCs w:val="24"/>
        </w:rPr>
        <w:t>segnale le seguenti situazioni</w:t>
      </w:r>
      <w:r w:rsidR="004515F5">
        <w:rPr>
          <w:rFonts w:asciiTheme="minorHAnsi" w:hAnsiTheme="minorHAnsi" w:cstheme="minorHAnsi"/>
          <w:sz w:val="24"/>
          <w:szCs w:val="24"/>
        </w:rPr>
        <w:t xml:space="preserve"> e/o criticità</w:t>
      </w:r>
      <w:r w:rsidRPr="004A26A9">
        <w:rPr>
          <w:rFonts w:asciiTheme="minorHAnsi" w:hAnsiTheme="minorHAnsi" w:cstheme="minorHAnsi"/>
          <w:sz w:val="24"/>
          <w:szCs w:val="24"/>
        </w:rPr>
        <w:t>:</w:t>
      </w:r>
    </w:p>
    <w:p w14:paraId="7A111F86" w14:textId="77777777" w:rsidR="004A26A9" w:rsidRPr="004A26A9" w:rsidRDefault="004A26A9" w:rsidP="004A26A9">
      <w:pPr>
        <w:pStyle w:val="Corpotesto"/>
        <w:spacing w:line="275" w:lineRule="exact"/>
        <w:ind w:left="295"/>
        <w:rPr>
          <w:rFonts w:asciiTheme="minorHAnsi" w:hAnsiTheme="minorHAnsi" w:cstheme="minorHAnsi"/>
          <w:sz w:val="24"/>
          <w:szCs w:val="24"/>
        </w:rPr>
      </w:pPr>
    </w:p>
    <w:p w14:paraId="7DF34153" w14:textId="79E893B3" w:rsidR="004A26A9" w:rsidRPr="004A26A9" w:rsidRDefault="004A26A9" w:rsidP="004A26A9">
      <w:pPr>
        <w:pStyle w:val="Paragrafoelenco"/>
        <w:tabs>
          <w:tab w:val="left" w:pos="615"/>
        </w:tabs>
        <w:spacing w:before="16" w:line="254" w:lineRule="auto"/>
        <w:ind w:right="856"/>
        <w:rPr>
          <w:rFonts w:asciiTheme="minorHAnsi" w:hAnsiTheme="minorHAnsi" w:cstheme="minorHAnsi"/>
          <w:b/>
          <w:bCs/>
          <w:i/>
          <w:iCs/>
          <w:color w:val="FF0000"/>
        </w:rPr>
      </w:pPr>
      <w:r w:rsidRPr="004A26A9">
        <w:rPr>
          <w:rFonts w:asciiTheme="minorHAnsi" w:hAnsiTheme="minorHAnsi" w:cstheme="minorHAnsi"/>
          <w:b/>
          <w:bCs/>
          <w:i/>
          <w:iCs/>
          <w:color w:val="FF0000"/>
        </w:rPr>
        <w:t xml:space="preserve">indicare le </w:t>
      </w:r>
      <w:r>
        <w:rPr>
          <w:rFonts w:asciiTheme="minorHAnsi" w:hAnsiTheme="minorHAnsi" w:cstheme="minorHAnsi"/>
          <w:b/>
          <w:bCs/>
          <w:i/>
          <w:iCs/>
          <w:color w:val="FF0000"/>
        </w:rPr>
        <w:t>situazioni particolari se esistenti altrimenti omettere</w:t>
      </w:r>
    </w:p>
    <w:p w14:paraId="781E11D9" w14:textId="77777777" w:rsidR="004A26A9" w:rsidRPr="004A26A9" w:rsidRDefault="004A26A9" w:rsidP="004A26A9">
      <w:pPr>
        <w:pStyle w:val="Corpotesto"/>
        <w:spacing w:before="1"/>
        <w:rPr>
          <w:rFonts w:asciiTheme="minorHAnsi" w:hAnsiTheme="minorHAnsi" w:cstheme="minorHAnsi"/>
          <w:sz w:val="24"/>
          <w:szCs w:val="24"/>
        </w:rPr>
      </w:pPr>
    </w:p>
    <w:p w14:paraId="349FA60C" w14:textId="77777777" w:rsidR="004A26A9" w:rsidRPr="004A26A9" w:rsidRDefault="004A26A9" w:rsidP="004A26A9">
      <w:pPr>
        <w:pStyle w:val="Corpotesto"/>
        <w:spacing w:before="1"/>
        <w:ind w:left="295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Al termine di tutte le sopra riportate procedure ed operazioni il Dirigente Scolastico</w:t>
      </w:r>
    </w:p>
    <w:p w14:paraId="6BB1E9B5" w14:textId="77777777" w:rsidR="004A26A9" w:rsidRPr="004A26A9" w:rsidRDefault="004A26A9" w:rsidP="004A26A9">
      <w:pPr>
        <w:pStyle w:val="Corpotesto"/>
        <w:spacing w:before="1"/>
        <w:ind w:left="295"/>
        <w:rPr>
          <w:rFonts w:asciiTheme="minorHAnsi" w:hAnsiTheme="minorHAnsi" w:cstheme="minorHAnsi"/>
          <w:sz w:val="24"/>
          <w:szCs w:val="24"/>
        </w:rPr>
      </w:pPr>
    </w:p>
    <w:p w14:paraId="235FAC4F" w14:textId="77777777" w:rsidR="004A26A9" w:rsidRPr="004A26A9" w:rsidRDefault="004A26A9" w:rsidP="004A26A9">
      <w:pPr>
        <w:pStyle w:val="Corpotesto"/>
        <w:spacing w:before="1"/>
        <w:ind w:left="295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A26A9">
        <w:rPr>
          <w:rFonts w:asciiTheme="minorHAnsi" w:hAnsiTheme="minorHAnsi" w:cstheme="minorHAnsi"/>
          <w:b/>
          <w:sz w:val="24"/>
          <w:szCs w:val="24"/>
        </w:rPr>
        <w:t>APPROVA</w:t>
      </w:r>
    </w:p>
    <w:p w14:paraId="28620760" w14:textId="77777777" w:rsidR="004A26A9" w:rsidRPr="004A26A9" w:rsidRDefault="004A26A9" w:rsidP="004A26A9">
      <w:pPr>
        <w:pStyle w:val="Corpotesto"/>
        <w:spacing w:before="8"/>
        <w:rPr>
          <w:rFonts w:asciiTheme="minorHAnsi" w:hAnsiTheme="minorHAnsi" w:cstheme="minorHAnsi"/>
          <w:sz w:val="24"/>
          <w:szCs w:val="24"/>
        </w:rPr>
      </w:pPr>
    </w:p>
    <w:p w14:paraId="53C1BBF3" w14:textId="77777777" w:rsidR="004A26A9" w:rsidRPr="004A26A9" w:rsidRDefault="004A26A9" w:rsidP="004A26A9">
      <w:pPr>
        <w:pStyle w:val="Paragrafoelenco"/>
        <w:widowControl w:val="0"/>
        <w:numPr>
          <w:ilvl w:val="0"/>
          <w:numId w:val="33"/>
        </w:numPr>
        <w:tabs>
          <w:tab w:val="left" w:pos="656"/>
        </w:tabs>
        <w:autoSpaceDE w:val="0"/>
        <w:autoSpaceDN w:val="0"/>
        <w:ind w:hanging="361"/>
        <w:rPr>
          <w:rFonts w:asciiTheme="minorHAnsi" w:hAnsiTheme="minorHAnsi" w:cstheme="minorHAnsi"/>
        </w:rPr>
      </w:pPr>
      <w:r w:rsidRPr="004A26A9">
        <w:rPr>
          <w:rFonts w:asciiTheme="minorHAnsi" w:hAnsiTheme="minorHAnsi" w:cstheme="minorHAnsi"/>
        </w:rPr>
        <w:t>Le graduatorie stilate e allegate al presente</w:t>
      </w:r>
      <w:r w:rsidRPr="004A26A9">
        <w:rPr>
          <w:rFonts w:asciiTheme="minorHAnsi" w:hAnsiTheme="minorHAnsi" w:cstheme="minorHAnsi"/>
          <w:spacing w:val="-3"/>
        </w:rPr>
        <w:t xml:space="preserve"> </w:t>
      </w:r>
      <w:r w:rsidRPr="004A26A9">
        <w:rPr>
          <w:rFonts w:asciiTheme="minorHAnsi" w:hAnsiTheme="minorHAnsi" w:cstheme="minorHAnsi"/>
        </w:rPr>
        <w:t>verbale</w:t>
      </w:r>
    </w:p>
    <w:p w14:paraId="4A543D75" w14:textId="77777777" w:rsidR="004A26A9" w:rsidRPr="004A26A9" w:rsidRDefault="004A26A9" w:rsidP="004A26A9">
      <w:pPr>
        <w:pStyle w:val="Paragrafoelenco"/>
        <w:widowControl w:val="0"/>
        <w:numPr>
          <w:ilvl w:val="0"/>
          <w:numId w:val="33"/>
        </w:numPr>
        <w:tabs>
          <w:tab w:val="left" w:pos="656"/>
        </w:tabs>
        <w:autoSpaceDE w:val="0"/>
        <w:autoSpaceDN w:val="0"/>
        <w:spacing w:before="17"/>
        <w:ind w:hanging="361"/>
        <w:rPr>
          <w:rFonts w:asciiTheme="minorHAnsi" w:hAnsiTheme="minorHAnsi" w:cstheme="minorHAnsi"/>
        </w:rPr>
      </w:pPr>
      <w:r w:rsidRPr="004A26A9">
        <w:rPr>
          <w:rFonts w:asciiTheme="minorHAnsi" w:hAnsiTheme="minorHAnsi" w:cstheme="minorHAnsi"/>
        </w:rPr>
        <w:t>La pubblicazione delle graduatorie sul sito della</w:t>
      </w:r>
      <w:r w:rsidRPr="004A26A9">
        <w:rPr>
          <w:rFonts w:asciiTheme="minorHAnsi" w:hAnsiTheme="minorHAnsi" w:cstheme="minorHAnsi"/>
          <w:spacing w:val="-4"/>
        </w:rPr>
        <w:t xml:space="preserve"> </w:t>
      </w:r>
      <w:r w:rsidRPr="004A26A9">
        <w:rPr>
          <w:rFonts w:asciiTheme="minorHAnsi" w:hAnsiTheme="minorHAnsi" w:cstheme="minorHAnsi"/>
        </w:rPr>
        <w:t>scuola</w:t>
      </w:r>
    </w:p>
    <w:p w14:paraId="0704EA58" w14:textId="77777777" w:rsidR="004A26A9" w:rsidRPr="004A26A9" w:rsidRDefault="004A26A9" w:rsidP="004A26A9">
      <w:pPr>
        <w:tabs>
          <w:tab w:val="left" w:pos="656"/>
        </w:tabs>
        <w:spacing w:before="17"/>
        <w:rPr>
          <w:rFonts w:asciiTheme="minorHAnsi" w:hAnsiTheme="minorHAnsi" w:cstheme="minorHAnsi"/>
        </w:rPr>
      </w:pPr>
    </w:p>
    <w:p w14:paraId="629EE72B" w14:textId="77777777" w:rsidR="004A26A9" w:rsidRPr="004A26A9" w:rsidRDefault="004A26A9" w:rsidP="004A26A9">
      <w:pPr>
        <w:tabs>
          <w:tab w:val="left" w:pos="656"/>
        </w:tabs>
        <w:spacing w:before="17"/>
        <w:rPr>
          <w:rFonts w:asciiTheme="minorHAnsi" w:hAnsiTheme="minorHAnsi" w:cstheme="minorHAnsi"/>
        </w:rPr>
      </w:pPr>
      <w:r w:rsidRPr="004A26A9">
        <w:rPr>
          <w:rFonts w:asciiTheme="minorHAnsi" w:hAnsiTheme="minorHAnsi" w:cstheme="minorHAnsi"/>
        </w:rPr>
        <w:t>Avverso le graduatorie e ammesso ricorso entro 7 gg a partire dal giorno successivo alla data di pubblicazione</w:t>
      </w:r>
    </w:p>
    <w:p w14:paraId="0517351E" w14:textId="77777777" w:rsidR="004A26A9" w:rsidRPr="004A26A9" w:rsidRDefault="004A26A9" w:rsidP="004A26A9">
      <w:pPr>
        <w:tabs>
          <w:tab w:val="left" w:pos="656"/>
        </w:tabs>
        <w:spacing w:before="17"/>
        <w:rPr>
          <w:rFonts w:asciiTheme="minorHAnsi" w:hAnsiTheme="minorHAnsi" w:cstheme="minorHAnsi"/>
          <w:b/>
          <w:bCs/>
          <w:i/>
          <w:iCs/>
          <w:color w:val="FF0000"/>
        </w:rPr>
      </w:pPr>
      <w:r w:rsidRPr="004A26A9">
        <w:rPr>
          <w:rFonts w:asciiTheme="minorHAnsi" w:hAnsiTheme="minorHAnsi" w:cstheme="minorHAnsi"/>
          <w:b/>
          <w:bCs/>
          <w:i/>
          <w:iCs/>
          <w:color w:val="FF0000"/>
        </w:rPr>
        <w:t>Ovvero</w:t>
      </w:r>
    </w:p>
    <w:p w14:paraId="665D60DD" w14:textId="77777777" w:rsidR="004A26A9" w:rsidRPr="004A26A9" w:rsidRDefault="004A26A9" w:rsidP="004A26A9">
      <w:pPr>
        <w:spacing w:line="254" w:lineRule="auto"/>
        <w:ind w:right="1043"/>
        <w:rPr>
          <w:rFonts w:asciiTheme="minorHAnsi" w:hAnsiTheme="minorHAnsi" w:cstheme="minorHAnsi"/>
        </w:rPr>
      </w:pPr>
      <w:r w:rsidRPr="004A26A9">
        <w:rPr>
          <w:rFonts w:asciiTheme="minorHAnsi" w:hAnsiTheme="minorHAnsi" w:cstheme="minorHAnsi"/>
        </w:rPr>
        <w:t>Non è previsto ricorso avverso le graduatorie visto essere pervenute una sola domanda per ruolo</w:t>
      </w:r>
    </w:p>
    <w:p w14:paraId="2759FB7E" w14:textId="77777777" w:rsidR="004A26A9" w:rsidRPr="004A26A9" w:rsidRDefault="004A26A9" w:rsidP="004A26A9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</w:p>
    <w:p w14:paraId="4211D841" w14:textId="76CAD027" w:rsidR="004A26A9" w:rsidRPr="004A26A9" w:rsidRDefault="004A26A9" w:rsidP="004A26A9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Alle ore………….</w:t>
      </w:r>
      <w:r w:rsidR="00E76917">
        <w:rPr>
          <w:rFonts w:asciiTheme="minorHAnsi" w:hAnsiTheme="minorHAnsi" w:cstheme="minorHAnsi"/>
          <w:sz w:val="24"/>
          <w:szCs w:val="24"/>
        </w:rPr>
        <w:t xml:space="preserve"> </w:t>
      </w:r>
      <w:r w:rsidRPr="004A26A9">
        <w:rPr>
          <w:rFonts w:asciiTheme="minorHAnsi" w:hAnsiTheme="minorHAnsi" w:cstheme="minorHAnsi"/>
          <w:sz w:val="24"/>
          <w:szCs w:val="24"/>
        </w:rPr>
        <w:t>la commissione conclude i lavori</w:t>
      </w:r>
    </w:p>
    <w:p w14:paraId="41A21A64" w14:textId="77777777" w:rsidR="004A26A9" w:rsidRPr="004A26A9" w:rsidRDefault="004A26A9" w:rsidP="004A26A9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</w:p>
    <w:p w14:paraId="02DB53EF" w14:textId="77777777" w:rsidR="004A26A9" w:rsidRPr="004A26A9" w:rsidRDefault="004A26A9" w:rsidP="004A26A9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Presidente………………………….</w:t>
      </w:r>
    </w:p>
    <w:p w14:paraId="332FB6FD" w14:textId="77777777" w:rsidR="004A26A9" w:rsidRPr="004A26A9" w:rsidRDefault="004A26A9" w:rsidP="004A26A9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</w:p>
    <w:p w14:paraId="488BE679" w14:textId="77777777" w:rsidR="004A26A9" w:rsidRPr="004A26A9" w:rsidRDefault="004A26A9" w:rsidP="004A26A9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Commissario 1……………………….</w:t>
      </w:r>
    </w:p>
    <w:p w14:paraId="3A158347" w14:textId="77777777" w:rsidR="004A26A9" w:rsidRPr="004A26A9" w:rsidRDefault="004A26A9" w:rsidP="004A26A9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</w:p>
    <w:p w14:paraId="665A1408" w14:textId="77777777" w:rsidR="004A26A9" w:rsidRPr="004A26A9" w:rsidRDefault="004A26A9" w:rsidP="004A26A9">
      <w:pPr>
        <w:pStyle w:val="Corpotesto"/>
        <w:spacing w:before="3"/>
        <w:rPr>
          <w:rFonts w:asciiTheme="minorHAnsi" w:hAnsiTheme="minorHAnsi" w:cstheme="minorHAnsi"/>
          <w:sz w:val="24"/>
          <w:szCs w:val="24"/>
        </w:rPr>
      </w:pPr>
      <w:r w:rsidRPr="004A26A9">
        <w:rPr>
          <w:rFonts w:asciiTheme="minorHAnsi" w:hAnsiTheme="minorHAnsi" w:cstheme="minorHAnsi"/>
          <w:sz w:val="24"/>
          <w:szCs w:val="24"/>
        </w:rPr>
        <w:t>Commissario 2………………………</w:t>
      </w:r>
    </w:p>
    <w:p w14:paraId="28BF5D8F" w14:textId="77777777" w:rsidR="004A26A9" w:rsidRDefault="004A26A9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6A168131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1D74E408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09194B42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14DADC17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6D74ADEE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57DB96C0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2D4775E5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137EF28F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1C494B93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6794C46A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1F3BDDC1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43110E80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68A3E168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3248897C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5CBBF785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310BADAC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6416613E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36F4AFB7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4DF38188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1F4F2F70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755FDE44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7366255B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04FBFCCD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62D7D5C9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3970BD2C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2AF34F21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5DF695A5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0D63DE9C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34779E54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1C27A2A4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3D06DA4F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3B7E65F6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3F9B053C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4FED354C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370098E0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640AE31A" w14:textId="77777777" w:rsidR="00E76917" w:rsidRDefault="00E76917" w:rsidP="004A26A9">
      <w:pPr>
        <w:pStyle w:val="Corpotesto"/>
        <w:spacing w:before="3"/>
        <w:rPr>
          <w:rFonts w:asciiTheme="minorHAnsi" w:hAnsiTheme="minorHAnsi" w:cstheme="minorHAnsi"/>
        </w:rPr>
      </w:pPr>
    </w:p>
    <w:p w14:paraId="7A877A5B" w14:textId="2CF592BB" w:rsidR="00E76917" w:rsidRPr="00E76917" w:rsidRDefault="00E76917" w:rsidP="00E76917">
      <w:pPr>
        <w:pStyle w:val="Corpotesto"/>
        <w:spacing w:before="3"/>
        <w:jc w:val="center"/>
        <w:rPr>
          <w:rFonts w:asciiTheme="minorHAnsi" w:hAnsiTheme="minorHAnsi" w:cstheme="minorHAnsi"/>
          <w:b/>
          <w:bCs/>
          <w:i/>
          <w:iCs/>
        </w:rPr>
      </w:pPr>
      <w:r w:rsidRPr="00E76917">
        <w:rPr>
          <w:rFonts w:asciiTheme="minorHAnsi" w:hAnsiTheme="minorHAnsi" w:cstheme="minorHAnsi"/>
          <w:b/>
          <w:bCs/>
          <w:i/>
          <w:iCs/>
        </w:rPr>
        <w:t>ALLEGATO 1: GRADUATORIE</w:t>
      </w:r>
    </w:p>
    <w:p w14:paraId="50750AF1" w14:textId="77777777" w:rsidR="004A26A9" w:rsidRPr="004A26A9" w:rsidRDefault="004A26A9" w:rsidP="004A26A9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10552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"/>
        <w:gridCol w:w="2526"/>
        <w:gridCol w:w="1382"/>
        <w:gridCol w:w="1287"/>
        <w:gridCol w:w="1442"/>
        <w:gridCol w:w="1276"/>
        <w:gridCol w:w="1276"/>
        <w:gridCol w:w="1070"/>
      </w:tblGrid>
      <w:tr w:rsidR="004A26A9" w:rsidRPr="004A26A9" w14:paraId="4E659A01" w14:textId="77777777" w:rsidTr="00713652">
        <w:trPr>
          <w:trHeight w:val="261"/>
        </w:trPr>
        <w:tc>
          <w:tcPr>
            <w:tcW w:w="10552" w:type="dxa"/>
            <w:gridSpan w:val="8"/>
          </w:tcPr>
          <w:p w14:paraId="3531B125" w14:textId="2B9A5519" w:rsidR="004A26A9" w:rsidRPr="004A26A9" w:rsidRDefault="00E76917" w:rsidP="00713652">
            <w:pPr>
              <w:pStyle w:val="TableParagraph"/>
              <w:spacing w:before="63" w:line="178" w:lineRule="exact"/>
              <w:ind w:left="2970" w:right="2983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  <w:t xml:space="preserve">Graduatoria ruolo </w:t>
            </w:r>
            <w:r w:rsidR="00AF29A4"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  <w:t>___________________________</w:t>
            </w:r>
          </w:p>
        </w:tc>
      </w:tr>
      <w:tr w:rsidR="004A26A9" w:rsidRPr="004A26A9" w14:paraId="566A2ACD" w14:textId="77777777" w:rsidTr="00512076">
        <w:trPr>
          <w:trHeight w:val="594"/>
        </w:trPr>
        <w:tc>
          <w:tcPr>
            <w:tcW w:w="293" w:type="dxa"/>
          </w:tcPr>
          <w:p w14:paraId="2AD1EFBB" w14:textId="77777777" w:rsidR="004A26A9" w:rsidRPr="004A26A9" w:rsidRDefault="004A26A9" w:rsidP="00713652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  <w:bookmarkStart w:id="1" w:name="_Hlk131272978"/>
          </w:p>
        </w:tc>
        <w:tc>
          <w:tcPr>
            <w:tcW w:w="2526" w:type="dxa"/>
          </w:tcPr>
          <w:p w14:paraId="111B503E" w14:textId="77777777" w:rsidR="00E76917" w:rsidRPr="00E76917" w:rsidRDefault="00E76917" w:rsidP="00E76917">
            <w:pPr>
              <w:pStyle w:val="TableParagraph"/>
              <w:spacing w:line="178" w:lineRule="exact"/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</w:pPr>
          </w:p>
          <w:p w14:paraId="73F2340C" w14:textId="4AE011E5" w:rsidR="004A26A9" w:rsidRPr="004A26A9" w:rsidRDefault="004A26A9" w:rsidP="00E76917">
            <w:pPr>
              <w:pStyle w:val="TableParagraph"/>
              <w:spacing w:line="178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A26A9">
              <w:rPr>
                <w:rFonts w:asciiTheme="minorHAnsi" w:hAnsiTheme="minorHAnsi" w:cstheme="minorHAnsi"/>
                <w:b/>
                <w:sz w:val="18"/>
                <w:szCs w:val="18"/>
              </w:rPr>
              <w:t>NOME</w:t>
            </w:r>
          </w:p>
        </w:tc>
        <w:tc>
          <w:tcPr>
            <w:tcW w:w="1382" w:type="dxa"/>
          </w:tcPr>
          <w:p w14:paraId="0CC82488" w14:textId="77777777" w:rsidR="00E76917" w:rsidRDefault="00E76917" w:rsidP="00E76917">
            <w:pPr>
              <w:pStyle w:val="TableParagraph"/>
              <w:spacing w:line="271" w:lineRule="auto"/>
              <w:ind w:right="-20"/>
              <w:rPr>
                <w:rFonts w:asciiTheme="minorHAnsi" w:hAnsiTheme="minorHAnsi" w:cstheme="minorHAnsi"/>
                <w:b/>
                <w:w w:val="105"/>
                <w:sz w:val="18"/>
                <w:szCs w:val="18"/>
                <w:lang w:val="it-IT"/>
              </w:rPr>
            </w:pPr>
          </w:p>
          <w:p w14:paraId="6B33DD27" w14:textId="7D0A3CB7" w:rsidR="004A26A9" w:rsidRPr="004A26A9" w:rsidRDefault="004A26A9" w:rsidP="00E76917">
            <w:pPr>
              <w:pStyle w:val="TableParagraph"/>
              <w:spacing w:line="271" w:lineRule="auto"/>
              <w:ind w:right="-20"/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</w:pPr>
            <w:r w:rsidRPr="004A26A9">
              <w:rPr>
                <w:rFonts w:asciiTheme="minorHAnsi" w:hAnsiTheme="minorHAnsi" w:cstheme="minorHAnsi"/>
                <w:b/>
                <w:w w:val="105"/>
                <w:sz w:val="18"/>
                <w:szCs w:val="18"/>
                <w:lang w:val="it-IT"/>
              </w:rPr>
              <w:t xml:space="preserve">TITOLI DI STUDIO </w:t>
            </w:r>
          </w:p>
        </w:tc>
        <w:tc>
          <w:tcPr>
            <w:tcW w:w="1287" w:type="dxa"/>
          </w:tcPr>
          <w:p w14:paraId="7207152C" w14:textId="77777777" w:rsidR="00E76917" w:rsidRDefault="00E76917" w:rsidP="00E76917">
            <w:pPr>
              <w:pStyle w:val="TableParagraph"/>
              <w:spacing w:line="271" w:lineRule="auto"/>
              <w:ind w:right="3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</w:p>
          <w:p w14:paraId="2B41D3BA" w14:textId="6907F9CD" w:rsidR="004A26A9" w:rsidRPr="004A26A9" w:rsidRDefault="004A26A9" w:rsidP="00E76917">
            <w:pPr>
              <w:pStyle w:val="TableParagraph"/>
              <w:spacing w:line="271" w:lineRule="auto"/>
              <w:ind w:right="3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A26A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CERTIFICAZIONI </w:t>
            </w:r>
          </w:p>
        </w:tc>
        <w:tc>
          <w:tcPr>
            <w:tcW w:w="1442" w:type="dxa"/>
          </w:tcPr>
          <w:p w14:paraId="3185A60E" w14:textId="77777777" w:rsidR="00E76917" w:rsidRDefault="00E76917" w:rsidP="00E76917">
            <w:pPr>
              <w:pStyle w:val="TableParagraph"/>
              <w:spacing w:line="27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5595950" w14:textId="6A571B62" w:rsidR="004A26A9" w:rsidRPr="004A26A9" w:rsidRDefault="00512076" w:rsidP="00E76917">
            <w:pPr>
              <w:pStyle w:val="TableParagraph"/>
              <w:spacing w:line="271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PARTECIPAZIONI A GRUPPI</w:t>
            </w:r>
          </w:p>
        </w:tc>
        <w:tc>
          <w:tcPr>
            <w:tcW w:w="1276" w:type="dxa"/>
          </w:tcPr>
          <w:p w14:paraId="1FC3FECC" w14:textId="77777777" w:rsidR="004A26A9" w:rsidRPr="004A26A9" w:rsidRDefault="004A26A9" w:rsidP="00713652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E088E12" w14:textId="18286951" w:rsidR="004A26A9" w:rsidRPr="004A26A9" w:rsidRDefault="00E76917" w:rsidP="00E76917">
            <w:pPr>
              <w:pStyle w:val="TableParagraph"/>
              <w:spacing w:line="271" w:lineRule="auto"/>
              <w:ind w:right="3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 xml:space="preserve">CORSI </w:t>
            </w:r>
            <w:r w:rsidR="00512076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TENUTI</w:t>
            </w:r>
          </w:p>
        </w:tc>
        <w:tc>
          <w:tcPr>
            <w:tcW w:w="1276" w:type="dxa"/>
          </w:tcPr>
          <w:p w14:paraId="793EF50B" w14:textId="77777777" w:rsidR="004A26A9" w:rsidRPr="004A26A9" w:rsidRDefault="004A26A9" w:rsidP="00713652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3BEE843" w14:textId="5F5A96A3" w:rsidR="004A26A9" w:rsidRPr="004A26A9" w:rsidRDefault="00512076" w:rsidP="00E76917">
            <w:pPr>
              <w:pStyle w:val="TableParagraph"/>
              <w:spacing w:line="271" w:lineRule="auto"/>
              <w:ind w:right="16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CORSI SEGUIT</w:t>
            </w:r>
            <w:r w:rsidR="00E76917"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I</w:t>
            </w:r>
          </w:p>
        </w:tc>
        <w:tc>
          <w:tcPr>
            <w:tcW w:w="1070" w:type="dxa"/>
          </w:tcPr>
          <w:p w14:paraId="1DE104C5" w14:textId="77777777" w:rsidR="004A26A9" w:rsidRPr="004A26A9" w:rsidRDefault="004A26A9" w:rsidP="00713652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C355E29" w14:textId="77777777" w:rsidR="004A26A9" w:rsidRPr="004A26A9" w:rsidRDefault="004A26A9" w:rsidP="00E76917">
            <w:pPr>
              <w:pStyle w:val="TableParagraph"/>
              <w:spacing w:line="178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A26A9">
              <w:rPr>
                <w:rFonts w:asciiTheme="minorHAnsi" w:hAnsiTheme="minorHAnsi" w:cstheme="minorHAnsi"/>
                <w:b/>
                <w:sz w:val="18"/>
                <w:szCs w:val="18"/>
              </w:rPr>
              <w:t>TOTALI</w:t>
            </w:r>
          </w:p>
        </w:tc>
      </w:tr>
      <w:tr w:rsidR="004A26A9" w:rsidRPr="004A26A9" w14:paraId="17EE6AEA" w14:textId="77777777" w:rsidTr="00512076">
        <w:trPr>
          <w:trHeight w:val="290"/>
        </w:trPr>
        <w:tc>
          <w:tcPr>
            <w:tcW w:w="293" w:type="dxa"/>
            <w:tcBorders>
              <w:left w:val="single" w:sz="12" w:space="0" w:color="000000"/>
            </w:tcBorders>
          </w:tcPr>
          <w:p w14:paraId="41F8E77E" w14:textId="77777777" w:rsidR="004A26A9" w:rsidRPr="004A26A9" w:rsidRDefault="004A26A9" w:rsidP="00713652">
            <w:pPr>
              <w:pStyle w:val="TableParagraph"/>
              <w:spacing w:before="64"/>
              <w:ind w:right="1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bookmarkStart w:id="2" w:name="_Hlk131273191"/>
            <w:bookmarkEnd w:id="1"/>
            <w:r w:rsidRPr="004A26A9">
              <w:rPr>
                <w:rFonts w:asciiTheme="minorHAnsi" w:hAnsiTheme="minorHAnsi" w:cstheme="minorHAnsi"/>
                <w:b/>
                <w:w w:val="98"/>
                <w:sz w:val="18"/>
                <w:szCs w:val="18"/>
              </w:rPr>
              <w:t>1</w:t>
            </w:r>
          </w:p>
        </w:tc>
        <w:tc>
          <w:tcPr>
            <w:tcW w:w="2526" w:type="dxa"/>
          </w:tcPr>
          <w:p w14:paraId="04D5B1A1" w14:textId="77777777" w:rsidR="004A26A9" w:rsidRPr="004A26A9" w:rsidRDefault="004A26A9" w:rsidP="00713652">
            <w:pPr>
              <w:pStyle w:val="TableParagraph"/>
              <w:spacing w:before="63"/>
              <w:ind w:left="34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82" w:type="dxa"/>
          </w:tcPr>
          <w:p w14:paraId="150C33B3" w14:textId="77777777" w:rsidR="004A26A9" w:rsidRPr="004A26A9" w:rsidRDefault="004A26A9" w:rsidP="00713652">
            <w:pPr>
              <w:pStyle w:val="TableParagraph"/>
              <w:spacing w:line="270" w:lineRule="exact"/>
              <w:ind w:left="477" w:right="439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87" w:type="dxa"/>
          </w:tcPr>
          <w:p w14:paraId="10281513" w14:textId="77777777" w:rsidR="004A26A9" w:rsidRPr="004A26A9" w:rsidRDefault="004A26A9" w:rsidP="00713652">
            <w:pPr>
              <w:pStyle w:val="TableParagraph"/>
              <w:spacing w:line="270" w:lineRule="exact"/>
              <w:ind w:left="400" w:right="36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42" w:type="dxa"/>
          </w:tcPr>
          <w:p w14:paraId="6CBD3279" w14:textId="77777777" w:rsidR="004A26A9" w:rsidRPr="004A26A9" w:rsidRDefault="004A26A9" w:rsidP="00713652">
            <w:pPr>
              <w:pStyle w:val="TableParagraph"/>
              <w:spacing w:line="270" w:lineRule="exact"/>
              <w:ind w:right="399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462B1E" w14:textId="77777777" w:rsidR="004A26A9" w:rsidRPr="004A26A9" w:rsidRDefault="004A26A9" w:rsidP="00713652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F0EBBF" w14:textId="77777777" w:rsidR="004A26A9" w:rsidRPr="004A26A9" w:rsidRDefault="004A26A9" w:rsidP="00713652">
            <w:pPr>
              <w:pStyle w:val="TableParagraph"/>
              <w:spacing w:line="270" w:lineRule="exact"/>
              <w:ind w:left="376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070" w:type="dxa"/>
          </w:tcPr>
          <w:p w14:paraId="1490F407" w14:textId="77777777" w:rsidR="004A26A9" w:rsidRPr="004A26A9" w:rsidRDefault="004A26A9" w:rsidP="00713652">
            <w:pPr>
              <w:pStyle w:val="TableParagraph"/>
              <w:spacing w:line="270" w:lineRule="exact"/>
              <w:ind w:right="36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A26A9" w:rsidRPr="004A26A9" w14:paraId="3F753F43" w14:textId="77777777" w:rsidTr="00512076">
        <w:trPr>
          <w:trHeight w:val="289"/>
        </w:trPr>
        <w:tc>
          <w:tcPr>
            <w:tcW w:w="293" w:type="dxa"/>
            <w:tcBorders>
              <w:left w:val="single" w:sz="12" w:space="0" w:color="000000"/>
            </w:tcBorders>
          </w:tcPr>
          <w:p w14:paraId="30885997" w14:textId="77777777" w:rsidR="004A26A9" w:rsidRPr="004A26A9" w:rsidRDefault="004A26A9" w:rsidP="00713652">
            <w:pPr>
              <w:pStyle w:val="TableParagraph"/>
              <w:spacing w:before="63"/>
              <w:ind w:right="13"/>
              <w:jc w:val="right"/>
              <w:rPr>
                <w:rFonts w:asciiTheme="minorHAnsi" w:hAnsiTheme="minorHAnsi" w:cstheme="minorHAnsi"/>
                <w:b/>
                <w:w w:val="98"/>
                <w:sz w:val="18"/>
                <w:szCs w:val="18"/>
              </w:rPr>
            </w:pPr>
            <w:r w:rsidRPr="004A26A9">
              <w:rPr>
                <w:rFonts w:asciiTheme="minorHAnsi" w:hAnsiTheme="minorHAnsi" w:cstheme="minorHAnsi"/>
                <w:b/>
                <w:w w:val="98"/>
                <w:sz w:val="18"/>
                <w:szCs w:val="18"/>
              </w:rPr>
              <w:t>2</w:t>
            </w:r>
          </w:p>
        </w:tc>
        <w:tc>
          <w:tcPr>
            <w:tcW w:w="2526" w:type="dxa"/>
          </w:tcPr>
          <w:p w14:paraId="79E1D3BD" w14:textId="77777777" w:rsidR="004A26A9" w:rsidRPr="004A26A9" w:rsidRDefault="004A26A9" w:rsidP="00713652">
            <w:pPr>
              <w:pStyle w:val="TableParagraph"/>
              <w:spacing w:before="62"/>
              <w:ind w:left="34"/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</w:pPr>
          </w:p>
        </w:tc>
        <w:tc>
          <w:tcPr>
            <w:tcW w:w="1382" w:type="dxa"/>
          </w:tcPr>
          <w:p w14:paraId="6784EA5A" w14:textId="77777777" w:rsidR="004A26A9" w:rsidRPr="004A26A9" w:rsidRDefault="004A26A9" w:rsidP="00713652">
            <w:pPr>
              <w:pStyle w:val="TableParagraph"/>
              <w:spacing w:line="270" w:lineRule="exact"/>
              <w:ind w:left="477" w:right="439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87" w:type="dxa"/>
          </w:tcPr>
          <w:p w14:paraId="711F5FBA" w14:textId="77777777" w:rsidR="004A26A9" w:rsidRPr="004A26A9" w:rsidRDefault="004A26A9" w:rsidP="00713652">
            <w:pPr>
              <w:pStyle w:val="TableParagraph"/>
              <w:spacing w:line="270" w:lineRule="exact"/>
              <w:ind w:left="400" w:right="36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42" w:type="dxa"/>
          </w:tcPr>
          <w:p w14:paraId="5BA84506" w14:textId="77777777" w:rsidR="004A26A9" w:rsidRPr="004A26A9" w:rsidRDefault="004A26A9" w:rsidP="00713652">
            <w:pPr>
              <w:pStyle w:val="TableParagraph"/>
              <w:spacing w:line="270" w:lineRule="exact"/>
              <w:ind w:right="399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6CEB18" w14:textId="77777777" w:rsidR="004A26A9" w:rsidRPr="004A26A9" w:rsidRDefault="004A26A9" w:rsidP="00713652">
            <w:pPr>
              <w:pStyle w:val="TableParagraph"/>
              <w:spacing w:line="270" w:lineRule="exact"/>
              <w:ind w:left="42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83D17C" w14:textId="77777777" w:rsidR="004A26A9" w:rsidRPr="004A26A9" w:rsidRDefault="004A26A9" w:rsidP="00713652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70" w:type="dxa"/>
          </w:tcPr>
          <w:p w14:paraId="1E084CC1" w14:textId="77777777" w:rsidR="004A26A9" w:rsidRPr="004A26A9" w:rsidRDefault="004A26A9" w:rsidP="00713652">
            <w:pPr>
              <w:pStyle w:val="TableParagraph"/>
              <w:spacing w:line="270" w:lineRule="exact"/>
              <w:ind w:right="36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A26A9" w:rsidRPr="004A26A9" w14:paraId="02901893" w14:textId="77777777" w:rsidTr="00512076">
        <w:trPr>
          <w:trHeight w:val="289"/>
        </w:trPr>
        <w:tc>
          <w:tcPr>
            <w:tcW w:w="293" w:type="dxa"/>
            <w:tcBorders>
              <w:left w:val="single" w:sz="12" w:space="0" w:color="000000"/>
            </w:tcBorders>
          </w:tcPr>
          <w:p w14:paraId="1008BB32" w14:textId="77777777" w:rsidR="004A26A9" w:rsidRPr="004A26A9" w:rsidRDefault="004A26A9" w:rsidP="00713652">
            <w:pPr>
              <w:pStyle w:val="TableParagraph"/>
              <w:spacing w:before="63"/>
              <w:ind w:right="1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A26A9">
              <w:rPr>
                <w:rFonts w:asciiTheme="minorHAnsi" w:hAnsiTheme="minorHAnsi" w:cstheme="minorHAnsi"/>
                <w:b/>
                <w:w w:val="98"/>
                <w:sz w:val="18"/>
                <w:szCs w:val="18"/>
              </w:rPr>
              <w:t>3</w:t>
            </w:r>
          </w:p>
        </w:tc>
        <w:tc>
          <w:tcPr>
            <w:tcW w:w="2526" w:type="dxa"/>
          </w:tcPr>
          <w:p w14:paraId="3A021613" w14:textId="77777777" w:rsidR="004A26A9" w:rsidRPr="004A26A9" w:rsidRDefault="004A26A9" w:rsidP="00713652">
            <w:pPr>
              <w:pStyle w:val="TableParagraph"/>
              <w:spacing w:before="62"/>
              <w:ind w:left="34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82" w:type="dxa"/>
          </w:tcPr>
          <w:p w14:paraId="7D15B77B" w14:textId="77777777" w:rsidR="004A26A9" w:rsidRPr="004A26A9" w:rsidRDefault="004A26A9" w:rsidP="00713652">
            <w:pPr>
              <w:pStyle w:val="TableParagraph"/>
              <w:spacing w:line="270" w:lineRule="exact"/>
              <w:ind w:left="477" w:right="439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87" w:type="dxa"/>
          </w:tcPr>
          <w:p w14:paraId="452CEF0E" w14:textId="77777777" w:rsidR="004A26A9" w:rsidRPr="004A26A9" w:rsidRDefault="004A26A9" w:rsidP="00713652">
            <w:pPr>
              <w:pStyle w:val="TableParagraph"/>
              <w:spacing w:line="270" w:lineRule="exact"/>
              <w:ind w:left="400" w:right="36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42" w:type="dxa"/>
          </w:tcPr>
          <w:p w14:paraId="67DBD236" w14:textId="77777777" w:rsidR="004A26A9" w:rsidRPr="004A26A9" w:rsidRDefault="004A26A9" w:rsidP="00713652">
            <w:pPr>
              <w:pStyle w:val="TableParagraph"/>
              <w:spacing w:line="270" w:lineRule="exact"/>
              <w:ind w:right="399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771C518F" w14:textId="77777777" w:rsidR="004A26A9" w:rsidRPr="004A26A9" w:rsidRDefault="004A26A9" w:rsidP="00713652">
            <w:pPr>
              <w:pStyle w:val="TableParagraph"/>
              <w:spacing w:line="270" w:lineRule="exact"/>
              <w:ind w:left="42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1471C307" w14:textId="77777777" w:rsidR="004A26A9" w:rsidRPr="004A26A9" w:rsidRDefault="004A26A9" w:rsidP="00713652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70" w:type="dxa"/>
          </w:tcPr>
          <w:p w14:paraId="6B53A28E" w14:textId="77777777" w:rsidR="004A26A9" w:rsidRPr="004A26A9" w:rsidRDefault="004A26A9" w:rsidP="00713652">
            <w:pPr>
              <w:pStyle w:val="TableParagraph"/>
              <w:spacing w:line="270" w:lineRule="exact"/>
              <w:ind w:right="36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bookmarkEnd w:id="2"/>
    </w:tbl>
    <w:p w14:paraId="6D0B83F6" w14:textId="77777777" w:rsidR="004A26A9" w:rsidRDefault="004A26A9" w:rsidP="004A26A9">
      <w:pPr>
        <w:rPr>
          <w:rFonts w:asciiTheme="minorHAnsi" w:hAnsiTheme="minorHAnsi" w:cstheme="minorHAnsi"/>
          <w:sz w:val="18"/>
          <w:szCs w:val="18"/>
        </w:rPr>
      </w:pPr>
    </w:p>
    <w:p w14:paraId="64F5955F" w14:textId="77777777" w:rsidR="0067289E" w:rsidRDefault="0067289E" w:rsidP="004A26A9">
      <w:pPr>
        <w:rPr>
          <w:rFonts w:asciiTheme="minorHAnsi" w:hAnsiTheme="minorHAnsi" w:cstheme="minorHAnsi"/>
          <w:sz w:val="18"/>
          <w:szCs w:val="18"/>
        </w:rPr>
      </w:pPr>
    </w:p>
    <w:p w14:paraId="39EE1383" w14:textId="77777777" w:rsidR="0067289E" w:rsidRPr="004A26A9" w:rsidRDefault="0067289E" w:rsidP="004A26A9">
      <w:pPr>
        <w:rPr>
          <w:rFonts w:asciiTheme="minorHAnsi" w:hAnsiTheme="minorHAnsi" w:cstheme="minorHAnsi"/>
          <w:sz w:val="18"/>
          <w:szCs w:val="18"/>
        </w:rPr>
      </w:pPr>
    </w:p>
    <w:tbl>
      <w:tblPr>
        <w:tblStyle w:val="TableNormal"/>
        <w:tblW w:w="10552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"/>
        <w:gridCol w:w="2526"/>
        <w:gridCol w:w="1382"/>
        <w:gridCol w:w="1287"/>
        <w:gridCol w:w="1325"/>
        <w:gridCol w:w="1109"/>
        <w:gridCol w:w="1381"/>
        <w:gridCol w:w="1249"/>
      </w:tblGrid>
      <w:tr w:rsidR="004A26A9" w:rsidRPr="004A26A9" w14:paraId="393742AF" w14:textId="77777777" w:rsidTr="00713652">
        <w:trPr>
          <w:trHeight w:val="261"/>
        </w:trPr>
        <w:tc>
          <w:tcPr>
            <w:tcW w:w="10552" w:type="dxa"/>
            <w:gridSpan w:val="8"/>
          </w:tcPr>
          <w:p w14:paraId="6DD255EC" w14:textId="61361F57" w:rsidR="004A26A9" w:rsidRPr="004A26A9" w:rsidRDefault="00E76917" w:rsidP="00713652">
            <w:pPr>
              <w:pStyle w:val="TableParagraph"/>
              <w:spacing w:before="63" w:line="178" w:lineRule="exact"/>
              <w:ind w:left="2970" w:right="2983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  <w:t xml:space="preserve">Graduatoria Ruolo </w:t>
            </w:r>
            <w:r w:rsidR="00AF29A4"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  <w:t>_______________________________</w:t>
            </w:r>
          </w:p>
        </w:tc>
      </w:tr>
      <w:tr w:rsidR="00512076" w:rsidRPr="004A26A9" w14:paraId="58665A6B" w14:textId="77777777" w:rsidTr="00713652">
        <w:trPr>
          <w:trHeight w:val="594"/>
        </w:trPr>
        <w:tc>
          <w:tcPr>
            <w:tcW w:w="293" w:type="dxa"/>
          </w:tcPr>
          <w:p w14:paraId="2FFD1776" w14:textId="77777777" w:rsidR="00512076" w:rsidRPr="004A26A9" w:rsidRDefault="00512076" w:rsidP="00512076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</w:p>
        </w:tc>
        <w:tc>
          <w:tcPr>
            <w:tcW w:w="2526" w:type="dxa"/>
          </w:tcPr>
          <w:p w14:paraId="1B79DCE4" w14:textId="77777777" w:rsidR="00512076" w:rsidRPr="00E76917" w:rsidRDefault="00512076" w:rsidP="00512076">
            <w:pPr>
              <w:pStyle w:val="TableParagraph"/>
              <w:spacing w:line="178" w:lineRule="exact"/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</w:pPr>
          </w:p>
          <w:p w14:paraId="2D1BD432" w14:textId="77777777" w:rsidR="00512076" w:rsidRPr="004A26A9" w:rsidRDefault="00512076" w:rsidP="00512076">
            <w:pPr>
              <w:pStyle w:val="TableParagraph"/>
              <w:spacing w:line="178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A26A9">
              <w:rPr>
                <w:rFonts w:asciiTheme="minorHAnsi" w:hAnsiTheme="minorHAnsi" w:cstheme="minorHAnsi"/>
                <w:b/>
                <w:sz w:val="18"/>
                <w:szCs w:val="18"/>
              </w:rPr>
              <w:t>NOME</w:t>
            </w:r>
          </w:p>
        </w:tc>
        <w:tc>
          <w:tcPr>
            <w:tcW w:w="1382" w:type="dxa"/>
          </w:tcPr>
          <w:p w14:paraId="00BE4206" w14:textId="77777777" w:rsidR="00512076" w:rsidRDefault="00512076" w:rsidP="00512076">
            <w:pPr>
              <w:pStyle w:val="TableParagraph"/>
              <w:spacing w:line="271" w:lineRule="auto"/>
              <w:ind w:right="-20"/>
              <w:rPr>
                <w:rFonts w:asciiTheme="minorHAnsi" w:hAnsiTheme="minorHAnsi" w:cstheme="minorHAnsi"/>
                <w:b/>
                <w:w w:val="105"/>
                <w:sz w:val="18"/>
                <w:szCs w:val="18"/>
                <w:lang w:val="it-IT"/>
              </w:rPr>
            </w:pPr>
          </w:p>
          <w:p w14:paraId="178293B0" w14:textId="1DF78845" w:rsidR="00512076" w:rsidRPr="004A26A9" w:rsidRDefault="00512076" w:rsidP="00512076">
            <w:pPr>
              <w:pStyle w:val="TableParagraph"/>
              <w:spacing w:line="271" w:lineRule="auto"/>
              <w:ind w:right="-20"/>
              <w:rPr>
                <w:rFonts w:asciiTheme="minorHAnsi" w:hAnsiTheme="minorHAnsi" w:cstheme="minorHAnsi"/>
                <w:b/>
                <w:sz w:val="18"/>
                <w:szCs w:val="18"/>
                <w:lang w:val="it-IT"/>
              </w:rPr>
            </w:pPr>
            <w:r w:rsidRPr="004A26A9">
              <w:rPr>
                <w:rFonts w:asciiTheme="minorHAnsi" w:hAnsiTheme="minorHAnsi" w:cstheme="minorHAnsi"/>
                <w:b/>
                <w:w w:val="105"/>
                <w:sz w:val="18"/>
                <w:szCs w:val="18"/>
                <w:lang w:val="it-IT"/>
              </w:rPr>
              <w:t xml:space="preserve">TITOLI DI STUDIO </w:t>
            </w:r>
          </w:p>
        </w:tc>
        <w:tc>
          <w:tcPr>
            <w:tcW w:w="1287" w:type="dxa"/>
          </w:tcPr>
          <w:p w14:paraId="1DC3AFE7" w14:textId="77777777" w:rsidR="00512076" w:rsidRDefault="00512076" w:rsidP="00512076">
            <w:pPr>
              <w:pStyle w:val="TableParagraph"/>
              <w:spacing w:line="271" w:lineRule="auto"/>
              <w:ind w:right="3"/>
              <w:rPr>
                <w:rFonts w:asciiTheme="minorHAnsi" w:hAnsiTheme="minorHAnsi" w:cstheme="minorHAnsi"/>
                <w:sz w:val="18"/>
                <w:szCs w:val="18"/>
                <w:lang w:val="it-IT"/>
              </w:rPr>
            </w:pPr>
          </w:p>
          <w:p w14:paraId="4E18E716" w14:textId="773FFB3E" w:rsidR="00512076" w:rsidRPr="004A26A9" w:rsidRDefault="00512076" w:rsidP="00512076">
            <w:pPr>
              <w:pStyle w:val="TableParagraph"/>
              <w:spacing w:line="271" w:lineRule="auto"/>
              <w:ind w:right="3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A26A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CERTIFICAZIONI </w:t>
            </w:r>
          </w:p>
        </w:tc>
        <w:tc>
          <w:tcPr>
            <w:tcW w:w="1325" w:type="dxa"/>
          </w:tcPr>
          <w:p w14:paraId="64DC99E6" w14:textId="77777777" w:rsidR="00512076" w:rsidRDefault="00512076" w:rsidP="00512076">
            <w:pPr>
              <w:pStyle w:val="TableParagraph"/>
              <w:spacing w:line="271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1223E40" w14:textId="7E09075C" w:rsidR="00512076" w:rsidRPr="004A26A9" w:rsidRDefault="00512076" w:rsidP="00512076">
            <w:pPr>
              <w:pStyle w:val="TableParagraph"/>
              <w:spacing w:line="271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PARTECIPAZIONI A GRUPPI</w:t>
            </w:r>
          </w:p>
        </w:tc>
        <w:tc>
          <w:tcPr>
            <w:tcW w:w="1109" w:type="dxa"/>
          </w:tcPr>
          <w:p w14:paraId="444B0337" w14:textId="77777777" w:rsidR="00512076" w:rsidRPr="004A26A9" w:rsidRDefault="00512076" w:rsidP="00512076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63B4CCC" w14:textId="0CC73C89" w:rsidR="00512076" w:rsidRPr="004A26A9" w:rsidRDefault="00512076" w:rsidP="00512076">
            <w:pPr>
              <w:pStyle w:val="TableParagraph"/>
              <w:spacing w:line="271" w:lineRule="auto"/>
              <w:ind w:right="3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CORSI TENUTI</w:t>
            </w:r>
          </w:p>
        </w:tc>
        <w:tc>
          <w:tcPr>
            <w:tcW w:w="1381" w:type="dxa"/>
          </w:tcPr>
          <w:p w14:paraId="48CD0BBF" w14:textId="77777777" w:rsidR="00512076" w:rsidRPr="004A26A9" w:rsidRDefault="00512076" w:rsidP="00512076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4DE1382" w14:textId="7D488ACE" w:rsidR="00512076" w:rsidRPr="004A26A9" w:rsidRDefault="00512076" w:rsidP="00512076">
            <w:pPr>
              <w:pStyle w:val="TableParagraph"/>
              <w:spacing w:line="271" w:lineRule="auto"/>
              <w:ind w:right="16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  <w:t>CORSI SEGUITI</w:t>
            </w:r>
          </w:p>
        </w:tc>
        <w:tc>
          <w:tcPr>
            <w:tcW w:w="1249" w:type="dxa"/>
          </w:tcPr>
          <w:p w14:paraId="5DFA5972" w14:textId="77777777" w:rsidR="00512076" w:rsidRPr="004A26A9" w:rsidRDefault="00512076" w:rsidP="00512076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92E830E" w14:textId="684656C2" w:rsidR="00512076" w:rsidRPr="004A26A9" w:rsidRDefault="00512076" w:rsidP="00512076">
            <w:pPr>
              <w:pStyle w:val="TableParagraph"/>
              <w:spacing w:line="178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A26A9">
              <w:rPr>
                <w:rFonts w:asciiTheme="minorHAnsi" w:hAnsiTheme="minorHAnsi" w:cstheme="minorHAnsi"/>
                <w:b/>
                <w:sz w:val="18"/>
                <w:szCs w:val="18"/>
              </w:rPr>
              <w:t>TOTALI</w:t>
            </w:r>
          </w:p>
        </w:tc>
      </w:tr>
      <w:tr w:rsidR="0067289E" w:rsidRPr="004A26A9" w14:paraId="0FAAFFFE" w14:textId="77777777" w:rsidTr="00713652">
        <w:trPr>
          <w:trHeight w:val="290"/>
        </w:trPr>
        <w:tc>
          <w:tcPr>
            <w:tcW w:w="293" w:type="dxa"/>
            <w:tcBorders>
              <w:left w:val="single" w:sz="12" w:space="0" w:color="000000"/>
            </w:tcBorders>
          </w:tcPr>
          <w:p w14:paraId="69A7ACC3" w14:textId="77777777" w:rsidR="0067289E" w:rsidRPr="004A26A9" w:rsidRDefault="0067289E" w:rsidP="00713652">
            <w:pPr>
              <w:pStyle w:val="TableParagraph"/>
              <w:spacing w:before="64"/>
              <w:ind w:right="1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A26A9">
              <w:rPr>
                <w:rFonts w:asciiTheme="minorHAnsi" w:hAnsiTheme="minorHAnsi" w:cstheme="minorHAnsi"/>
                <w:b/>
                <w:w w:val="98"/>
                <w:sz w:val="18"/>
                <w:szCs w:val="18"/>
              </w:rPr>
              <w:t>1</w:t>
            </w:r>
          </w:p>
        </w:tc>
        <w:tc>
          <w:tcPr>
            <w:tcW w:w="2526" w:type="dxa"/>
          </w:tcPr>
          <w:p w14:paraId="609B9246" w14:textId="77777777" w:rsidR="0067289E" w:rsidRPr="004A26A9" w:rsidRDefault="0067289E" w:rsidP="00713652">
            <w:pPr>
              <w:pStyle w:val="TableParagraph"/>
              <w:spacing w:before="63"/>
              <w:ind w:left="34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82" w:type="dxa"/>
          </w:tcPr>
          <w:p w14:paraId="4B4774AD" w14:textId="77777777" w:rsidR="0067289E" w:rsidRPr="004A26A9" w:rsidRDefault="0067289E" w:rsidP="00713652">
            <w:pPr>
              <w:pStyle w:val="TableParagraph"/>
              <w:spacing w:line="270" w:lineRule="exact"/>
              <w:ind w:left="477" w:right="439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87" w:type="dxa"/>
          </w:tcPr>
          <w:p w14:paraId="0F53E43F" w14:textId="77777777" w:rsidR="0067289E" w:rsidRPr="004A26A9" w:rsidRDefault="0067289E" w:rsidP="00713652">
            <w:pPr>
              <w:pStyle w:val="TableParagraph"/>
              <w:spacing w:line="270" w:lineRule="exact"/>
              <w:ind w:left="400" w:right="36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25" w:type="dxa"/>
          </w:tcPr>
          <w:p w14:paraId="2067FEBC" w14:textId="77777777" w:rsidR="0067289E" w:rsidRPr="004A26A9" w:rsidRDefault="0067289E" w:rsidP="00713652">
            <w:pPr>
              <w:pStyle w:val="TableParagraph"/>
              <w:spacing w:line="270" w:lineRule="exact"/>
              <w:ind w:right="399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09" w:type="dxa"/>
          </w:tcPr>
          <w:p w14:paraId="50A42E77" w14:textId="77777777" w:rsidR="0067289E" w:rsidRPr="004A26A9" w:rsidRDefault="0067289E" w:rsidP="00713652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81" w:type="dxa"/>
          </w:tcPr>
          <w:p w14:paraId="45975F9A" w14:textId="77777777" w:rsidR="0067289E" w:rsidRPr="004A26A9" w:rsidRDefault="0067289E" w:rsidP="00713652">
            <w:pPr>
              <w:pStyle w:val="TableParagraph"/>
              <w:spacing w:line="270" w:lineRule="exact"/>
              <w:ind w:left="376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49" w:type="dxa"/>
          </w:tcPr>
          <w:p w14:paraId="5B3B5EA6" w14:textId="77777777" w:rsidR="0067289E" w:rsidRPr="004A26A9" w:rsidRDefault="0067289E" w:rsidP="00713652">
            <w:pPr>
              <w:pStyle w:val="TableParagraph"/>
              <w:spacing w:line="270" w:lineRule="exact"/>
              <w:ind w:right="36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67289E" w:rsidRPr="004A26A9" w14:paraId="4BE134CB" w14:textId="77777777" w:rsidTr="00713652">
        <w:trPr>
          <w:trHeight w:val="289"/>
        </w:trPr>
        <w:tc>
          <w:tcPr>
            <w:tcW w:w="293" w:type="dxa"/>
            <w:tcBorders>
              <w:left w:val="single" w:sz="12" w:space="0" w:color="000000"/>
            </w:tcBorders>
          </w:tcPr>
          <w:p w14:paraId="2E2B6627" w14:textId="77777777" w:rsidR="0067289E" w:rsidRPr="004A26A9" w:rsidRDefault="0067289E" w:rsidP="00713652">
            <w:pPr>
              <w:pStyle w:val="TableParagraph"/>
              <w:spacing w:before="63"/>
              <w:ind w:right="13"/>
              <w:jc w:val="right"/>
              <w:rPr>
                <w:rFonts w:asciiTheme="minorHAnsi" w:hAnsiTheme="minorHAnsi" w:cstheme="minorHAnsi"/>
                <w:b/>
                <w:w w:val="98"/>
                <w:sz w:val="18"/>
                <w:szCs w:val="18"/>
              </w:rPr>
            </w:pPr>
            <w:r w:rsidRPr="004A26A9">
              <w:rPr>
                <w:rFonts w:asciiTheme="minorHAnsi" w:hAnsiTheme="minorHAnsi" w:cstheme="minorHAnsi"/>
                <w:b/>
                <w:w w:val="98"/>
                <w:sz w:val="18"/>
                <w:szCs w:val="18"/>
              </w:rPr>
              <w:t>2</w:t>
            </w:r>
          </w:p>
        </w:tc>
        <w:tc>
          <w:tcPr>
            <w:tcW w:w="2526" w:type="dxa"/>
          </w:tcPr>
          <w:p w14:paraId="51FAA675" w14:textId="77777777" w:rsidR="0067289E" w:rsidRPr="004A26A9" w:rsidRDefault="0067289E" w:rsidP="00713652">
            <w:pPr>
              <w:pStyle w:val="TableParagraph"/>
              <w:spacing w:before="62"/>
              <w:ind w:left="34"/>
              <w:rPr>
                <w:rFonts w:asciiTheme="minorHAnsi" w:hAnsiTheme="minorHAnsi" w:cstheme="minorHAnsi"/>
                <w:b/>
                <w:w w:val="105"/>
                <w:sz w:val="18"/>
                <w:szCs w:val="18"/>
              </w:rPr>
            </w:pPr>
          </w:p>
        </w:tc>
        <w:tc>
          <w:tcPr>
            <w:tcW w:w="1382" w:type="dxa"/>
          </w:tcPr>
          <w:p w14:paraId="17D0AA80" w14:textId="77777777" w:rsidR="0067289E" w:rsidRPr="004A26A9" w:rsidRDefault="0067289E" w:rsidP="00713652">
            <w:pPr>
              <w:pStyle w:val="TableParagraph"/>
              <w:spacing w:line="270" w:lineRule="exact"/>
              <w:ind w:left="477" w:right="439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87" w:type="dxa"/>
          </w:tcPr>
          <w:p w14:paraId="3B29BBBB" w14:textId="77777777" w:rsidR="0067289E" w:rsidRPr="004A26A9" w:rsidRDefault="0067289E" w:rsidP="00713652">
            <w:pPr>
              <w:pStyle w:val="TableParagraph"/>
              <w:spacing w:line="270" w:lineRule="exact"/>
              <w:ind w:left="400" w:right="36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25" w:type="dxa"/>
          </w:tcPr>
          <w:p w14:paraId="4B13B67F" w14:textId="77777777" w:rsidR="0067289E" w:rsidRPr="004A26A9" w:rsidRDefault="0067289E" w:rsidP="00713652">
            <w:pPr>
              <w:pStyle w:val="TableParagraph"/>
              <w:spacing w:line="270" w:lineRule="exact"/>
              <w:ind w:right="399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09" w:type="dxa"/>
          </w:tcPr>
          <w:p w14:paraId="4E4CFD81" w14:textId="77777777" w:rsidR="0067289E" w:rsidRPr="004A26A9" w:rsidRDefault="0067289E" w:rsidP="00713652">
            <w:pPr>
              <w:pStyle w:val="TableParagraph"/>
              <w:spacing w:line="270" w:lineRule="exact"/>
              <w:ind w:left="42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81" w:type="dxa"/>
          </w:tcPr>
          <w:p w14:paraId="7AA60FC2" w14:textId="77777777" w:rsidR="0067289E" w:rsidRPr="004A26A9" w:rsidRDefault="0067289E" w:rsidP="00713652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49" w:type="dxa"/>
          </w:tcPr>
          <w:p w14:paraId="4FB773C5" w14:textId="77777777" w:rsidR="0067289E" w:rsidRPr="004A26A9" w:rsidRDefault="0067289E" w:rsidP="00713652">
            <w:pPr>
              <w:pStyle w:val="TableParagraph"/>
              <w:spacing w:line="270" w:lineRule="exact"/>
              <w:ind w:right="36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67289E" w:rsidRPr="004A26A9" w14:paraId="6B2D30BC" w14:textId="77777777" w:rsidTr="00713652">
        <w:trPr>
          <w:trHeight w:val="289"/>
        </w:trPr>
        <w:tc>
          <w:tcPr>
            <w:tcW w:w="293" w:type="dxa"/>
            <w:tcBorders>
              <w:left w:val="single" w:sz="12" w:space="0" w:color="000000"/>
            </w:tcBorders>
          </w:tcPr>
          <w:p w14:paraId="19B31CA0" w14:textId="77777777" w:rsidR="0067289E" w:rsidRPr="004A26A9" w:rsidRDefault="0067289E" w:rsidP="00713652">
            <w:pPr>
              <w:pStyle w:val="TableParagraph"/>
              <w:spacing w:before="63"/>
              <w:ind w:right="1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A26A9">
              <w:rPr>
                <w:rFonts w:asciiTheme="minorHAnsi" w:hAnsiTheme="minorHAnsi" w:cstheme="minorHAnsi"/>
                <w:b/>
                <w:w w:val="98"/>
                <w:sz w:val="18"/>
                <w:szCs w:val="18"/>
              </w:rPr>
              <w:t>3</w:t>
            </w:r>
          </w:p>
        </w:tc>
        <w:tc>
          <w:tcPr>
            <w:tcW w:w="2526" w:type="dxa"/>
          </w:tcPr>
          <w:p w14:paraId="075DE78B" w14:textId="77777777" w:rsidR="0067289E" w:rsidRPr="004A26A9" w:rsidRDefault="0067289E" w:rsidP="00713652">
            <w:pPr>
              <w:pStyle w:val="TableParagraph"/>
              <w:spacing w:before="62"/>
              <w:ind w:left="34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82" w:type="dxa"/>
          </w:tcPr>
          <w:p w14:paraId="38886290" w14:textId="77777777" w:rsidR="0067289E" w:rsidRPr="004A26A9" w:rsidRDefault="0067289E" w:rsidP="00713652">
            <w:pPr>
              <w:pStyle w:val="TableParagraph"/>
              <w:spacing w:line="270" w:lineRule="exact"/>
              <w:ind w:left="477" w:right="439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87" w:type="dxa"/>
          </w:tcPr>
          <w:p w14:paraId="633A0873" w14:textId="77777777" w:rsidR="0067289E" w:rsidRPr="004A26A9" w:rsidRDefault="0067289E" w:rsidP="00713652">
            <w:pPr>
              <w:pStyle w:val="TableParagraph"/>
              <w:spacing w:line="270" w:lineRule="exact"/>
              <w:ind w:left="400" w:right="36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25" w:type="dxa"/>
          </w:tcPr>
          <w:p w14:paraId="44631153" w14:textId="77777777" w:rsidR="0067289E" w:rsidRPr="004A26A9" w:rsidRDefault="0067289E" w:rsidP="00713652">
            <w:pPr>
              <w:pStyle w:val="TableParagraph"/>
              <w:spacing w:line="270" w:lineRule="exact"/>
              <w:ind w:right="399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09" w:type="dxa"/>
          </w:tcPr>
          <w:p w14:paraId="279C660F" w14:textId="77777777" w:rsidR="0067289E" w:rsidRPr="004A26A9" w:rsidRDefault="0067289E" w:rsidP="00713652">
            <w:pPr>
              <w:pStyle w:val="TableParagraph"/>
              <w:spacing w:line="270" w:lineRule="exact"/>
              <w:ind w:left="42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381" w:type="dxa"/>
          </w:tcPr>
          <w:p w14:paraId="36041D2D" w14:textId="77777777" w:rsidR="0067289E" w:rsidRPr="004A26A9" w:rsidRDefault="0067289E" w:rsidP="00713652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49" w:type="dxa"/>
          </w:tcPr>
          <w:p w14:paraId="56E00503" w14:textId="77777777" w:rsidR="0067289E" w:rsidRPr="004A26A9" w:rsidRDefault="0067289E" w:rsidP="00713652">
            <w:pPr>
              <w:pStyle w:val="TableParagraph"/>
              <w:spacing w:line="270" w:lineRule="exact"/>
              <w:ind w:right="363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1C77120A" w14:textId="77777777" w:rsidR="004A26A9" w:rsidRPr="004A26A9" w:rsidRDefault="004A26A9" w:rsidP="004A26A9">
      <w:pPr>
        <w:rPr>
          <w:rFonts w:asciiTheme="minorHAnsi" w:hAnsiTheme="minorHAnsi" w:cstheme="minorHAnsi"/>
          <w:sz w:val="18"/>
          <w:szCs w:val="18"/>
        </w:rPr>
      </w:pPr>
    </w:p>
    <w:p w14:paraId="2B54AFEA" w14:textId="77777777" w:rsidR="002A014D" w:rsidRPr="004A26A9" w:rsidRDefault="002A014D" w:rsidP="00015D2C">
      <w:pPr>
        <w:keepNext/>
        <w:keepLines/>
        <w:widowControl w:val="0"/>
        <w:jc w:val="center"/>
        <w:outlineLvl w:val="5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sectPr w:rsidR="002A014D" w:rsidRPr="004A26A9" w:rsidSect="00A71F1E">
      <w:footerReference w:type="even" r:id="rId9"/>
      <w:footerReference w:type="default" r:id="rId10"/>
      <w:pgSz w:w="11907" w:h="16839" w:code="9"/>
      <w:pgMar w:top="851" w:right="1134" w:bottom="851" w:left="992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9C9A1" w14:textId="77777777" w:rsidR="00A71F1E" w:rsidRDefault="00A71F1E">
      <w:r>
        <w:separator/>
      </w:r>
    </w:p>
  </w:endnote>
  <w:endnote w:type="continuationSeparator" w:id="0">
    <w:p w14:paraId="1FE27B5C" w14:textId="77777777" w:rsidR="00A71F1E" w:rsidRDefault="00A71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4208C7" w:rsidRDefault="004208C7"/>
  <w:p w14:paraId="7982F905" w14:textId="77777777" w:rsidR="004208C7" w:rsidRDefault="004208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CCEC0" w14:textId="77777777" w:rsidR="004208C7" w:rsidRDefault="004208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56FBA" w14:textId="77777777" w:rsidR="00A71F1E" w:rsidRDefault="00A71F1E">
      <w:r>
        <w:separator/>
      </w:r>
    </w:p>
  </w:footnote>
  <w:footnote w:type="continuationSeparator" w:id="0">
    <w:p w14:paraId="15524C2A" w14:textId="77777777" w:rsidR="00A71F1E" w:rsidRDefault="00A71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48592C"/>
    <w:multiLevelType w:val="hybridMultilevel"/>
    <w:tmpl w:val="699C117E"/>
    <w:lvl w:ilvl="0" w:tplc="52784388">
      <w:start w:val="1"/>
      <w:numFmt w:val="decimal"/>
      <w:lvlText w:val="%1)"/>
      <w:lvlJc w:val="left"/>
      <w:pPr>
        <w:ind w:left="655" w:hanging="360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it-IT" w:eastAsia="en-US" w:bidi="ar-SA"/>
      </w:rPr>
    </w:lvl>
    <w:lvl w:ilvl="1" w:tplc="1F9AD856">
      <w:numFmt w:val="bullet"/>
      <w:lvlText w:val="•"/>
      <w:lvlJc w:val="left"/>
      <w:pPr>
        <w:ind w:left="1659" w:hanging="360"/>
      </w:pPr>
      <w:rPr>
        <w:rFonts w:hint="default"/>
        <w:lang w:val="it-IT" w:eastAsia="en-US" w:bidi="ar-SA"/>
      </w:rPr>
    </w:lvl>
    <w:lvl w:ilvl="2" w:tplc="FBF0D30C">
      <w:numFmt w:val="bullet"/>
      <w:lvlText w:val="•"/>
      <w:lvlJc w:val="left"/>
      <w:pPr>
        <w:ind w:left="2658" w:hanging="360"/>
      </w:pPr>
      <w:rPr>
        <w:rFonts w:hint="default"/>
        <w:lang w:val="it-IT" w:eastAsia="en-US" w:bidi="ar-SA"/>
      </w:rPr>
    </w:lvl>
    <w:lvl w:ilvl="3" w:tplc="E99A7A50">
      <w:numFmt w:val="bullet"/>
      <w:lvlText w:val="•"/>
      <w:lvlJc w:val="left"/>
      <w:pPr>
        <w:ind w:left="3657" w:hanging="360"/>
      </w:pPr>
      <w:rPr>
        <w:rFonts w:hint="default"/>
        <w:lang w:val="it-IT" w:eastAsia="en-US" w:bidi="ar-SA"/>
      </w:rPr>
    </w:lvl>
    <w:lvl w:ilvl="4" w:tplc="D65AFC60">
      <w:numFmt w:val="bullet"/>
      <w:lvlText w:val="•"/>
      <w:lvlJc w:val="left"/>
      <w:pPr>
        <w:ind w:left="4656" w:hanging="360"/>
      </w:pPr>
      <w:rPr>
        <w:rFonts w:hint="default"/>
        <w:lang w:val="it-IT" w:eastAsia="en-US" w:bidi="ar-SA"/>
      </w:rPr>
    </w:lvl>
    <w:lvl w:ilvl="5" w:tplc="92A6516C">
      <w:numFmt w:val="bullet"/>
      <w:lvlText w:val="•"/>
      <w:lvlJc w:val="left"/>
      <w:pPr>
        <w:ind w:left="5655" w:hanging="360"/>
      </w:pPr>
      <w:rPr>
        <w:rFonts w:hint="default"/>
        <w:lang w:val="it-IT" w:eastAsia="en-US" w:bidi="ar-SA"/>
      </w:rPr>
    </w:lvl>
    <w:lvl w:ilvl="6" w:tplc="1E26F53C">
      <w:numFmt w:val="bullet"/>
      <w:lvlText w:val="•"/>
      <w:lvlJc w:val="left"/>
      <w:pPr>
        <w:ind w:left="6654" w:hanging="360"/>
      </w:pPr>
      <w:rPr>
        <w:rFonts w:hint="default"/>
        <w:lang w:val="it-IT" w:eastAsia="en-US" w:bidi="ar-SA"/>
      </w:rPr>
    </w:lvl>
    <w:lvl w:ilvl="7" w:tplc="BE90253A">
      <w:numFmt w:val="bullet"/>
      <w:lvlText w:val="•"/>
      <w:lvlJc w:val="left"/>
      <w:pPr>
        <w:ind w:left="7653" w:hanging="360"/>
      </w:pPr>
      <w:rPr>
        <w:rFonts w:hint="default"/>
        <w:lang w:val="it-IT" w:eastAsia="en-US" w:bidi="ar-SA"/>
      </w:rPr>
    </w:lvl>
    <w:lvl w:ilvl="8" w:tplc="96CED034">
      <w:numFmt w:val="bullet"/>
      <w:lvlText w:val="•"/>
      <w:lvlJc w:val="left"/>
      <w:pPr>
        <w:ind w:left="8652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3FE2E5F"/>
    <w:multiLevelType w:val="multilevel"/>
    <w:tmpl w:val="40DA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0579D8"/>
    <w:multiLevelType w:val="hybridMultilevel"/>
    <w:tmpl w:val="7528F41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4344D7"/>
    <w:multiLevelType w:val="hybridMultilevel"/>
    <w:tmpl w:val="FFD894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6" w15:restartNumberingAfterBreak="0">
    <w:nsid w:val="482B6F2E"/>
    <w:multiLevelType w:val="hybridMultilevel"/>
    <w:tmpl w:val="551C96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627589">
    <w:abstractNumId w:val="6"/>
  </w:num>
  <w:num w:numId="2" w16cid:durableId="1659650552">
    <w:abstractNumId w:val="22"/>
  </w:num>
  <w:num w:numId="3" w16cid:durableId="2142992583">
    <w:abstractNumId w:val="0"/>
  </w:num>
  <w:num w:numId="4" w16cid:durableId="102457732">
    <w:abstractNumId w:val="1"/>
  </w:num>
  <w:num w:numId="5" w16cid:durableId="1578512052">
    <w:abstractNumId w:val="2"/>
  </w:num>
  <w:num w:numId="6" w16cid:durableId="1236547490">
    <w:abstractNumId w:val="17"/>
  </w:num>
  <w:num w:numId="7" w16cid:durableId="414280458">
    <w:abstractNumId w:val="11"/>
  </w:num>
  <w:num w:numId="8" w16cid:durableId="1059788564">
    <w:abstractNumId w:val="25"/>
  </w:num>
  <w:num w:numId="9" w16cid:durableId="1047922356">
    <w:abstractNumId w:val="16"/>
  </w:num>
  <w:num w:numId="10" w16cid:durableId="697507067">
    <w:abstractNumId w:val="32"/>
  </w:num>
  <w:num w:numId="11" w16cid:durableId="1525050453">
    <w:abstractNumId w:val="23"/>
  </w:num>
  <w:num w:numId="12" w16cid:durableId="215092348">
    <w:abstractNumId w:val="7"/>
  </w:num>
  <w:num w:numId="13" w16cid:durableId="164591424">
    <w:abstractNumId w:val="8"/>
  </w:num>
  <w:num w:numId="14" w16cid:durableId="660816996">
    <w:abstractNumId w:val="5"/>
  </w:num>
  <w:num w:numId="15" w16cid:durableId="1596792293">
    <w:abstractNumId w:val="20"/>
  </w:num>
  <w:num w:numId="16" w16cid:durableId="116334776">
    <w:abstractNumId w:val="31"/>
  </w:num>
  <w:num w:numId="17" w16cid:durableId="1658221711">
    <w:abstractNumId w:val="9"/>
  </w:num>
  <w:num w:numId="18" w16cid:durableId="1671061976">
    <w:abstractNumId w:val="24"/>
  </w:num>
  <w:num w:numId="19" w16cid:durableId="1637952844">
    <w:abstractNumId w:val="3"/>
  </w:num>
  <w:num w:numId="20" w16cid:durableId="99029801">
    <w:abstractNumId w:val="4"/>
  </w:num>
  <w:num w:numId="21" w16cid:durableId="2083409811">
    <w:abstractNumId w:val="18"/>
  </w:num>
  <w:num w:numId="22" w16cid:durableId="2027828822">
    <w:abstractNumId w:val="19"/>
  </w:num>
  <w:num w:numId="23" w16cid:durableId="1400326441">
    <w:abstractNumId w:val="21"/>
  </w:num>
  <w:num w:numId="24" w16cid:durableId="654383935">
    <w:abstractNumId w:val="28"/>
  </w:num>
  <w:num w:numId="25" w16cid:durableId="129637878">
    <w:abstractNumId w:val="12"/>
  </w:num>
  <w:num w:numId="26" w16cid:durableId="832912483">
    <w:abstractNumId w:val="29"/>
  </w:num>
  <w:num w:numId="27" w16cid:durableId="282805874">
    <w:abstractNumId w:val="27"/>
  </w:num>
  <w:num w:numId="28" w16cid:durableId="989793468">
    <w:abstractNumId w:val="30"/>
  </w:num>
  <w:num w:numId="29" w16cid:durableId="1729108816">
    <w:abstractNumId w:val="13"/>
  </w:num>
  <w:num w:numId="30" w16cid:durableId="832068622">
    <w:abstractNumId w:val="26"/>
  </w:num>
  <w:num w:numId="31" w16cid:durableId="2007435977">
    <w:abstractNumId w:val="14"/>
  </w:num>
  <w:num w:numId="32" w16cid:durableId="1884244386">
    <w:abstractNumId w:val="15"/>
  </w:num>
  <w:num w:numId="33" w16cid:durableId="7094534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02828"/>
    <w:rsid w:val="00003C0D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3D93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56A72"/>
    <w:rsid w:val="00062E4A"/>
    <w:rsid w:val="000670A5"/>
    <w:rsid w:val="0007048C"/>
    <w:rsid w:val="00072224"/>
    <w:rsid w:val="000736AB"/>
    <w:rsid w:val="00074CDD"/>
    <w:rsid w:val="0007706B"/>
    <w:rsid w:val="00080CC7"/>
    <w:rsid w:val="0008242F"/>
    <w:rsid w:val="00093B8A"/>
    <w:rsid w:val="000A19BA"/>
    <w:rsid w:val="000A2C09"/>
    <w:rsid w:val="000A74CB"/>
    <w:rsid w:val="000B12C5"/>
    <w:rsid w:val="000B480F"/>
    <w:rsid w:val="000B6C44"/>
    <w:rsid w:val="000C0039"/>
    <w:rsid w:val="000C11ED"/>
    <w:rsid w:val="000C7368"/>
    <w:rsid w:val="000D1AFB"/>
    <w:rsid w:val="000D5BE5"/>
    <w:rsid w:val="000E1E4D"/>
    <w:rsid w:val="000E246B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0828"/>
    <w:rsid w:val="0012335E"/>
    <w:rsid w:val="001260DF"/>
    <w:rsid w:val="00131078"/>
    <w:rsid w:val="00132B57"/>
    <w:rsid w:val="001335C6"/>
    <w:rsid w:val="00133C52"/>
    <w:rsid w:val="00135167"/>
    <w:rsid w:val="001352AB"/>
    <w:rsid w:val="00140B98"/>
    <w:rsid w:val="001422AF"/>
    <w:rsid w:val="001451B9"/>
    <w:rsid w:val="001508F3"/>
    <w:rsid w:val="00154F0E"/>
    <w:rsid w:val="00157BF6"/>
    <w:rsid w:val="00160EA8"/>
    <w:rsid w:val="001622AF"/>
    <w:rsid w:val="00164BD8"/>
    <w:rsid w:val="00167C80"/>
    <w:rsid w:val="00174486"/>
    <w:rsid w:val="00174541"/>
    <w:rsid w:val="00175FFB"/>
    <w:rsid w:val="001807A8"/>
    <w:rsid w:val="00182723"/>
    <w:rsid w:val="00185A49"/>
    <w:rsid w:val="00186225"/>
    <w:rsid w:val="0018773E"/>
    <w:rsid w:val="00191CA1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D7254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C76"/>
    <w:rsid w:val="00222A56"/>
    <w:rsid w:val="002247FE"/>
    <w:rsid w:val="00225146"/>
    <w:rsid w:val="00226CB3"/>
    <w:rsid w:val="0023285D"/>
    <w:rsid w:val="00240337"/>
    <w:rsid w:val="0024391D"/>
    <w:rsid w:val="0025352F"/>
    <w:rsid w:val="002539BB"/>
    <w:rsid w:val="00255CE2"/>
    <w:rsid w:val="0025698C"/>
    <w:rsid w:val="0026467A"/>
    <w:rsid w:val="00265864"/>
    <w:rsid w:val="00266F44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97B7C"/>
    <w:rsid w:val="002A014D"/>
    <w:rsid w:val="002A6748"/>
    <w:rsid w:val="002B0440"/>
    <w:rsid w:val="002B13C0"/>
    <w:rsid w:val="002B206B"/>
    <w:rsid w:val="002B3171"/>
    <w:rsid w:val="002B684C"/>
    <w:rsid w:val="002C1C92"/>
    <w:rsid w:val="002C1E86"/>
    <w:rsid w:val="002C3370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A13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8639A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4352"/>
    <w:rsid w:val="003E18F4"/>
    <w:rsid w:val="003E2DA4"/>
    <w:rsid w:val="003E2E35"/>
    <w:rsid w:val="003E5C47"/>
    <w:rsid w:val="003F2D21"/>
    <w:rsid w:val="003F5439"/>
    <w:rsid w:val="003F75BB"/>
    <w:rsid w:val="004076E9"/>
    <w:rsid w:val="00414813"/>
    <w:rsid w:val="00416DC1"/>
    <w:rsid w:val="004208C7"/>
    <w:rsid w:val="0042568D"/>
    <w:rsid w:val="00430C48"/>
    <w:rsid w:val="00433881"/>
    <w:rsid w:val="00433CB5"/>
    <w:rsid w:val="00435CFB"/>
    <w:rsid w:val="0044224C"/>
    <w:rsid w:val="00443639"/>
    <w:rsid w:val="00446355"/>
    <w:rsid w:val="0044774A"/>
    <w:rsid w:val="004515F5"/>
    <w:rsid w:val="004563DD"/>
    <w:rsid w:val="00462440"/>
    <w:rsid w:val="004652D3"/>
    <w:rsid w:val="004657B2"/>
    <w:rsid w:val="004722C2"/>
    <w:rsid w:val="00473A05"/>
    <w:rsid w:val="00480023"/>
    <w:rsid w:val="0048221A"/>
    <w:rsid w:val="00484CE2"/>
    <w:rsid w:val="00485D17"/>
    <w:rsid w:val="004914CB"/>
    <w:rsid w:val="00494389"/>
    <w:rsid w:val="00495A93"/>
    <w:rsid w:val="00497369"/>
    <w:rsid w:val="004A26A9"/>
    <w:rsid w:val="004A5D71"/>
    <w:rsid w:val="004A786E"/>
    <w:rsid w:val="004B09C3"/>
    <w:rsid w:val="004B5569"/>
    <w:rsid w:val="004B62EF"/>
    <w:rsid w:val="004C01A7"/>
    <w:rsid w:val="004C7D0D"/>
    <w:rsid w:val="004D18E3"/>
    <w:rsid w:val="004D1C0F"/>
    <w:rsid w:val="004D539A"/>
    <w:rsid w:val="004E105E"/>
    <w:rsid w:val="004E6955"/>
    <w:rsid w:val="004F7A83"/>
    <w:rsid w:val="00501169"/>
    <w:rsid w:val="00503E82"/>
    <w:rsid w:val="00504B83"/>
    <w:rsid w:val="00505644"/>
    <w:rsid w:val="005057E0"/>
    <w:rsid w:val="005104C0"/>
    <w:rsid w:val="0051112D"/>
    <w:rsid w:val="00512076"/>
    <w:rsid w:val="00520925"/>
    <w:rsid w:val="00520DBD"/>
    <w:rsid w:val="00520F00"/>
    <w:rsid w:val="00525018"/>
    <w:rsid w:val="00526196"/>
    <w:rsid w:val="005263CD"/>
    <w:rsid w:val="0052773A"/>
    <w:rsid w:val="00527AAD"/>
    <w:rsid w:val="00535EF8"/>
    <w:rsid w:val="00543278"/>
    <w:rsid w:val="00543DF4"/>
    <w:rsid w:val="00547C3A"/>
    <w:rsid w:val="00551462"/>
    <w:rsid w:val="005528BF"/>
    <w:rsid w:val="005540B3"/>
    <w:rsid w:val="0055517D"/>
    <w:rsid w:val="00557E4E"/>
    <w:rsid w:val="005603E9"/>
    <w:rsid w:val="00560F4E"/>
    <w:rsid w:val="00561EFF"/>
    <w:rsid w:val="00565200"/>
    <w:rsid w:val="00566D97"/>
    <w:rsid w:val="00567DE5"/>
    <w:rsid w:val="00567E59"/>
    <w:rsid w:val="00576F0F"/>
    <w:rsid w:val="00583A1F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721D"/>
    <w:rsid w:val="005F2A0A"/>
    <w:rsid w:val="005F5051"/>
    <w:rsid w:val="005F72D5"/>
    <w:rsid w:val="0060062C"/>
    <w:rsid w:val="006008A3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483F"/>
    <w:rsid w:val="00632BF9"/>
    <w:rsid w:val="00632F5C"/>
    <w:rsid w:val="00635CBB"/>
    <w:rsid w:val="006378DA"/>
    <w:rsid w:val="00637EE7"/>
    <w:rsid w:val="00647912"/>
    <w:rsid w:val="0065050C"/>
    <w:rsid w:val="0065467C"/>
    <w:rsid w:val="00660340"/>
    <w:rsid w:val="0066271B"/>
    <w:rsid w:val="00663BD8"/>
    <w:rsid w:val="006648CD"/>
    <w:rsid w:val="0067289E"/>
    <w:rsid w:val="0067471F"/>
    <w:rsid w:val="00674BB2"/>
    <w:rsid w:val="006759A4"/>
    <w:rsid w:val="006761FD"/>
    <w:rsid w:val="0067699A"/>
    <w:rsid w:val="0068062A"/>
    <w:rsid w:val="00683118"/>
    <w:rsid w:val="00691032"/>
    <w:rsid w:val="00692070"/>
    <w:rsid w:val="006A0432"/>
    <w:rsid w:val="006A149B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4A78"/>
    <w:rsid w:val="006C761E"/>
    <w:rsid w:val="006D04D6"/>
    <w:rsid w:val="006D415B"/>
    <w:rsid w:val="006D4AC3"/>
    <w:rsid w:val="006E0673"/>
    <w:rsid w:val="006E33D9"/>
    <w:rsid w:val="006E4E92"/>
    <w:rsid w:val="006F05B1"/>
    <w:rsid w:val="007018B7"/>
    <w:rsid w:val="00705188"/>
    <w:rsid w:val="007052DA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3857"/>
    <w:rsid w:val="00747847"/>
    <w:rsid w:val="00750EBA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9013C"/>
    <w:rsid w:val="007927F5"/>
    <w:rsid w:val="00796D2C"/>
    <w:rsid w:val="007A3EDB"/>
    <w:rsid w:val="007A5D68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11416"/>
    <w:rsid w:val="00815D29"/>
    <w:rsid w:val="00821BBE"/>
    <w:rsid w:val="0082652D"/>
    <w:rsid w:val="008303A6"/>
    <w:rsid w:val="00831FA2"/>
    <w:rsid w:val="00832733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B1FC8"/>
    <w:rsid w:val="008B37FD"/>
    <w:rsid w:val="008B6767"/>
    <w:rsid w:val="008B67E9"/>
    <w:rsid w:val="008C0440"/>
    <w:rsid w:val="008C1400"/>
    <w:rsid w:val="008C7E11"/>
    <w:rsid w:val="008D1317"/>
    <w:rsid w:val="008E0DE5"/>
    <w:rsid w:val="008E22F8"/>
    <w:rsid w:val="008E7578"/>
    <w:rsid w:val="008F28B1"/>
    <w:rsid w:val="008F3CD8"/>
    <w:rsid w:val="008F7B5F"/>
    <w:rsid w:val="0090455C"/>
    <w:rsid w:val="00906BD1"/>
    <w:rsid w:val="009105E1"/>
    <w:rsid w:val="0091078D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19CE"/>
    <w:rsid w:val="0097360E"/>
    <w:rsid w:val="00980B3C"/>
    <w:rsid w:val="0098483C"/>
    <w:rsid w:val="00986B21"/>
    <w:rsid w:val="00990253"/>
    <w:rsid w:val="00990DB4"/>
    <w:rsid w:val="009944D6"/>
    <w:rsid w:val="009958CB"/>
    <w:rsid w:val="00997C40"/>
    <w:rsid w:val="009A0D66"/>
    <w:rsid w:val="009B2F7D"/>
    <w:rsid w:val="009B31B2"/>
    <w:rsid w:val="009B3956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7A30"/>
    <w:rsid w:val="009F0ED6"/>
    <w:rsid w:val="009F477B"/>
    <w:rsid w:val="00A023CC"/>
    <w:rsid w:val="00A10524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33837"/>
    <w:rsid w:val="00A403C5"/>
    <w:rsid w:val="00A41940"/>
    <w:rsid w:val="00A41BEA"/>
    <w:rsid w:val="00A44878"/>
    <w:rsid w:val="00A4533F"/>
    <w:rsid w:val="00A47531"/>
    <w:rsid w:val="00A47733"/>
    <w:rsid w:val="00A47AA5"/>
    <w:rsid w:val="00A552D6"/>
    <w:rsid w:val="00A5614F"/>
    <w:rsid w:val="00A57F54"/>
    <w:rsid w:val="00A6054A"/>
    <w:rsid w:val="00A6127E"/>
    <w:rsid w:val="00A62F2B"/>
    <w:rsid w:val="00A6464D"/>
    <w:rsid w:val="00A65DF8"/>
    <w:rsid w:val="00A71F1E"/>
    <w:rsid w:val="00A727A8"/>
    <w:rsid w:val="00A76733"/>
    <w:rsid w:val="00A909FA"/>
    <w:rsid w:val="00A90F34"/>
    <w:rsid w:val="00A91C14"/>
    <w:rsid w:val="00A94E66"/>
    <w:rsid w:val="00AA3F35"/>
    <w:rsid w:val="00AA6CCD"/>
    <w:rsid w:val="00AB3F38"/>
    <w:rsid w:val="00AB68DA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29A4"/>
    <w:rsid w:val="00AF52DE"/>
    <w:rsid w:val="00B00B0E"/>
    <w:rsid w:val="00B00E23"/>
    <w:rsid w:val="00B037E8"/>
    <w:rsid w:val="00B03CC7"/>
    <w:rsid w:val="00B03CC9"/>
    <w:rsid w:val="00B05C53"/>
    <w:rsid w:val="00B122F3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5EF2"/>
    <w:rsid w:val="00B36274"/>
    <w:rsid w:val="00B419CF"/>
    <w:rsid w:val="00B4439D"/>
    <w:rsid w:val="00B53156"/>
    <w:rsid w:val="00B65801"/>
    <w:rsid w:val="00B671DC"/>
    <w:rsid w:val="00B833F2"/>
    <w:rsid w:val="00B87A3D"/>
    <w:rsid w:val="00B90CAE"/>
    <w:rsid w:val="00B92B95"/>
    <w:rsid w:val="00BA42A4"/>
    <w:rsid w:val="00BA532D"/>
    <w:rsid w:val="00BA6212"/>
    <w:rsid w:val="00BA6627"/>
    <w:rsid w:val="00BB0CD6"/>
    <w:rsid w:val="00BB1BF6"/>
    <w:rsid w:val="00BB38A7"/>
    <w:rsid w:val="00BB6BE2"/>
    <w:rsid w:val="00BD0C93"/>
    <w:rsid w:val="00BD5445"/>
    <w:rsid w:val="00BD5E12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20594"/>
    <w:rsid w:val="00C231BE"/>
    <w:rsid w:val="00C243CD"/>
    <w:rsid w:val="00C24770"/>
    <w:rsid w:val="00C33D57"/>
    <w:rsid w:val="00C3593E"/>
    <w:rsid w:val="00C3692A"/>
    <w:rsid w:val="00C410EF"/>
    <w:rsid w:val="00C47403"/>
    <w:rsid w:val="00C5300F"/>
    <w:rsid w:val="00C53E2D"/>
    <w:rsid w:val="00C55600"/>
    <w:rsid w:val="00C56550"/>
    <w:rsid w:val="00C572D7"/>
    <w:rsid w:val="00C61D88"/>
    <w:rsid w:val="00C678B4"/>
    <w:rsid w:val="00C728F6"/>
    <w:rsid w:val="00C85681"/>
    <w:rsid w:val="00C9066B"/>
    <w:rsid w:val="00C925E4"/>
    <w:rsid w:val="00CA7616"/>
    <w:rsid w:val="00CB2568"/>
    <w:rsid w:val="00CB5774"/>
    <w:rsid w:val="00CB5D21"/>
    <w:rsid w:val="00CB5DA3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518D"/>
    <w:rsid w:val="00D1714E"/>
    <w:rsid w:val="00D23FCF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572F5"/>
    <w:rsid w:val="00D6154E"/>
    <w:rsid w:val="00D617C4"/>
    <w:rsid w:val="00D646B2"/>
    <w:rsid w:val="00D81C29"/>
    <w:rsid w:val="00D82D6E"/>
    <w:rsid w:val="00D832A9"/>
    <w:rsid w:val="00D90080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6228"/>
    <w:rsid w:val="00DD704B"/>
    <w:rsid w:val="00DE0AB9"/>
    <w:rsid w:val="00DE2294"/>
    <w:rsid w:val="00DE46A9"/>
    <w:rsid w:val="00DE791F"/>
    <w:rsid w:val="00DF0084"/>
    <w:rsid w:val="00DF7B0B"/>
    <w:rsid w:val="00DF7E8D"/>
    <w:rsid w:val="00E0597F"/>
    <w:rsid w:val="00E06895"/>
    <w:rsid w:val="00E0713E"/>
    <w:rsid w:val="00E122B9"/>
    <w:rsid w:val="00E14FE7"/>
    <w:rsid w:val="00E15035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76917"/>
    <w:rsid w:val="00E872D0"/>
    <w:rsid w:val="00E97626"/>
    <w:rsid w:val="00EA0230"/>
    <w:rsid w:val="00EA28E1"/>
    <w:rsid w:val="00EA2DCA"/>
    <w:rsid w:val="00EA358E"/>
    <w:rsid w:val="00EA39BB"/>
    <w:rsid w:val="00EA50F6"/>
    <w:rsid w:val="00EB0B8B"/>
    <w:rsid w:val="00EB2A39"/>
    <w:rsid w:val="00EB2BE9"/>
    <w:rsid w:val="00EB52E0"/>
    <w:rsid w:val="00EC303F"/>
    <w:rsid w:val="00EC3183"/>
    <w:rsid w:val="00ED03F7"/>
    <w:rsid w:val="00ED1016"/>
    <w:rsid w:val="00ED5317"/>
    <w:rsid w:val="00ED65F7"/>
    <w:rsid w:val="00EE2CF3"/>
    <w:rsid w:val="00EF30AB"/>
    <w:rsid w:val="00EF617D"/>
    <w:rsid w:val="00F04C4F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74C9B"/>
    <w:rsid w:val="00F75A02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010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06A"/>
    <w:rsid w:val="00FD75B5"/>
    <w:rsid w:val="00FE017F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E46A9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9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33B32-E0A3-49D6-8A3E-A09761E2C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ospite</cp:lastModifiedBy>
  <cp:revision>3</cp:revision>
  <cp:lastPrinted>2020-02-24T13:03:00Z</cp:lastPrinted>
  <dcterms:created xsi:type="dcterms:W3CDTF">2024-02-10T20:22:00Z</dcterms:created>
  <dcterms:modified xsi:type="dcterms:W3CDTF">2024-02-10T20:58:00Z</dcterms:modified>
</cp:coreProperties>
</file>